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319" w:rsidRDefault="00F94319" w:rsidP="00794DCF">
      <w:pPr>
        <w:spacing w:after="0"/>
      </w:pPr>
    </w:p>
    <w:p w:rsidR="00F94319" w:rsidRDefault="00F94319" w:rsidP="00794DCF">
      <w:pPr>
        <w:spacing w:after="0"/>
      </w:pPr>
    </w:p>
    <w:p w:rsidR="00F94319" w:rsidRDefault="00F94319" w:rsidP="00794DCF">
      <w:pPr>
        <w:spacing w:after="0"/>
      </w:pPr>
    </w:p>
    <w:p w:rsidR="00F94319" w:rsidRDefault="00F94319" w:rsidP="00794DCF">
      <w:pPr>
        <w:spacing w:after="0"/>
      </w:pPr>
    </w:p>
    <w:p w:rsidR="00F94319" w:rsidRDefault="00F94319" w:rsidP="00794DCF">
      <w:pPr>
        <w:spacing w:after="0"/>
      </w:pPr>
    </w:p>
    <w:p w:rsidR="00F94319" w:rsidRDefault="00F94319" w:rsidP="00794DCF">
      <w:pPr>
        <w:spacing w:after="0"/>
      </w:pPr>
    </w:p>
    <w:p w:rsidR="00F94319" w:rsidRDefault="00F94319" w:rsidP="00794DCF">
      <w:pPr>
        <w:spacing w:after="0"/>
      </w:pPr>
    </w:p>
    <w:p w:rsidR="00F94319" w:rsidRDefault="00F94319" w:rsidP="00794DCF">
      <w:pPr>
        <w:spacing w:after="0"/>
      </w:pPr>
    </w:p>
    <w:p w:rsidR="00F94319" w:rsidRDefault="00F94319" w:rsidP="00794DCF">
      <w:pPr>
        <w:spacing w:after="0"/>
      </w:pPr>
    </w:p>
    <w:p w:rsidR="00F94319" w:rsidRDefault="00F94319" w:rsidP="00794DCF">
      <w:pPr>
        <w:spacing w:after="0"/>
      </w:pPr>
    </w:p>
    <w:p w:rsidR="00F94319" w:rsidRDefault="00F94319" w:rsidP="00794DCF">
      <w:pPr>
        <w:spacing w:after="0"/>
      </w:pPr>
    </w:p>
    <w:p w:rsidR="00F94319" w:rsidRDefault="00F94319" w:rsidP="00794DCF">
      <w:pPr>
        <w:spacing w:after="0"/>
      </w:pPr>
    </w:p>
    <w:p w:rsidR="00F94319" w:rsidRDefault="00F94319" w:rsidP="00794DCF">
      <w:pPr>
        <w:spacing w:after="0"/>
      </w:pPr>
    </w:p>
    <w:p w:rsidR="00F94319" w:rsidRDefault="00F94319" w:rsidP="00794DCF">
      <w:pPr>
        <w:spacing w:after="0"/>
      </w:pPr>
    </w:p>
    <w:p w:rsidR="00F94319" w:rsidRDefault="00F94319" w:rsidP="00794DCF">
      <w:pPr>
        <w:spacing w:after="0"/>
      </w:pPr>
    </w:p>
    <w:p w:rsidR="00F94319" w:rsidRDefault="00F94319" w:rsidP="00794DCF">
      <w:pPr>
        <w:spacing w:after="0"/>
      </w:pPr>
    </w:p>
    <w:p w:rsidR="00F94319" w:rsidRDefault="00F94319" w:rsidP="00794DCF">
      <w:pPr>
        <w:spacing w:after="0"/>
      </w:pPr>
    </w:p>
    <w:p w:rsidR="00F94319" w:rsidRDefault="00F94319" w:rsidP="00794DCF">
      <w:pPr>
        <w:spacing w:after="0"/>
      </w:pPr>
    </w:p>
    <w:p w:rsidR="00F94319" w:rsidRPr="00E4086E" w:rsidRDefault="00F94319" w:rsidP="00794DCF">
      <w:pPr>
        <w:spacing w:after="0"/>
        <w:jc w:val="center"/>
        <w:rPr>
          <w:rFonts w:ascii="Times New Roman" w:hAnsi="Times New Roman"/>
          <w:b/>
          <w:sz w:val="28"/>
        </w:rPr>
      </w:pPr>
      <w:r w:rsidRPr="00E4086E">
        <w:rPr>
          <w:rFonts w:ascii="Times New Roman" w:hAnsi="Times New Roman"/>
          <w:b/>
          <w:sz w:val="28"/>
        </w:rPr>
        <w:t>ОБОСНОВЫВАЮЩИЕ МАТЕРИАЛЫ</w:t>
      </w:r>
    </w:p>
    <w:p w:rsidR="00F94319" w:rsidRPr="00E4086E" w:rsidRDefault="00F94319" w:rsidP="00794DCF">
      <w:pPr>
        <w:spacing w:after="0"/>
        <w:jc w:val="center"/>
        <w:rPr>
          <w:rFonts w:ascii="Times New Roman" w:hAnsi="Times New Roman"/>
          <w:b/>
          <w:sz w:val="28"/>
        </w:rPr>
      </w:pPr>
      <w:r w:rsidRPr="00E4086E">
        <w:rPr>
          <w:rFonts w:ascii="Times New Roman" w:hAnsi="Times New Roman"/>
          <w:b/>
          <w:sz w:val="28"/>
        </w:rPr>
        <w:t>К СХЕМЕ ТЕПЛОСНАБЖЕНИЯ ГОРОДА СТЕРЛИТАМАКА</w:t>
      </w:r>
    </w:p>
    <w:p w:rsidR="00F94319" w:rsidRPr="00E4086E" w:rsidRDefault="00F94319" w:rsidP="00794DCF">
      <w:pPr>
        <w:spacing w:after="0"/>
        <w:jc w:val="center"/>
        <w:rPr>
          <w:rFonts w:ascii="Times New Roman" w:hAnsi="Times New Roman"/>
          <w:b/>
          <w:sz w:val="28"/>
        </w:rPr>
      </w:pPr>
      <w:r w:rsidRPr="00E4086E">
        <w:rPr>
          <w:rFonts w:ascii="Times New Roman" w:hAnsi="Times New Roman"/>
          <w:b/>
          <w:sz w:val="28"/>
        </w:rPr>
        <w:t>ДО 20</w:t>
      </w:r>
      <w:r>
        <w:rPr>
          <w:rFonts w:ascii="Times New Roman" w:hAnsi="Times New Roman"/>
          <w:b/>
          <w:sz w:val="28"/>
        </w:rPr>
        <w:t>28</w:t>
      </w:r>
      <w:r w:rsidRPr="00E4086E">
        <w:rPr>
          <w:rFonts w:ascii="Times New Roman" w:hAnsi="Times New Roman"/>
          <w:b/>
          <w:sz w:val="28"/>
        </w:rPr>
        <w:t xml:space="preserve"> ГОДА</w:t>
      </w:r>
    </w:p>
    <w:p w:rsidR="00F94319" w:rsidRPr="00E4086E" w:rsidRDefault="009E3186" w:rsidP="00794DCF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(актуализация на 2016 г)</w:t>
      </w:r>
    </w:p>
    <w:p w:rsidR="00F94319" w:rsidRDefault="00F94319" w:rsidP="00794DCF">
      <w:pPr>
        <w:spacing w:after="0"/>
        <w:jc w:val="center"/>
        <w:rPr>
          <w:rFonts w:ascii="Times New Roman" w:hAnsi="Times New Roman"/>
          <w:b/>
          <w:sz w:val="28"/>
        </w:rPr>
      </w:pPr>
      <w:r w:rsidRPr="00E4086E">
        <w:rPr>
          <w:rFonts w:ascii="Times New Roman" w:hAnsi="Times New Roman"/>
          <w:b/>
          <w:sz w:val="28"/>
        </w:rPr>
        <w:t xml:space="preserve">КНИГА </w:t>
      </w:r>
      <w:r>
        <w:rPr>
          <w:rFonts w:ascii="Times New Roman" w:hAnsi="Times New Roman"/>
          <w:b/>
          <w:sz w:val="28"/>
        </w:rPr>
        <w:t>5</w:t>
      </w:r>
      <w:r w:rsidRPr="00E4086E">
        <w:rPr>
          <w:rFonts w:ascii="Times New Roman" w:hAnsi="Times New Roman"/>
          <w:b/>
          <w:sz w:val="28"/>
        </w:rPr>
        <w:t xml:space="preserve">. </w:t>
      </w:r>
      <w:r>
        <w:rPr>
          <w:rFonts w:ascii="Times New Roman" w:hAnsi="Times New Roman"/>
          <w:b/>
          <w:sz w:val="28"/>
        </w:rPr>
        <w:t xml:space="preserve">Мастер-план </w:t>
      </w:r>
      <w:proofErr w:type="gramStart"/>
      <w:r>
        <w:rPr>
          <w:rFonts w:ascii="Times New Roman" w:hAnsi="Times New Roman"/>
          <w:b/>
          <w:sz w:val="28"/>
        </w:rPr>
        <w:t>разработки вариантов развития схемы тепл</w:t>
      </w:r>
      <w:r>
        <w:rPr>
          <w:rFonts w:ascii="Times New Roman" w:hAnsi="Times New Roman"/>
          <w:b/>
          <w:sz w:val="28"/>
        </w:rPr>
        <w:t>о</w:t>
      </w:r>
      <w:r>
        <w:rPr>
          <w:rFonts w:ascii="Times New Roman" w:hAnsi="Times New Roman"/>
          <w:b/>
          <w:sz w:val="28"/>
        </w:rPr>
        <w:t>снабжения</w:t>
      </w:r>
      <w:proofErr w:type="gramEnd"/>
      <w:r>
        <w:rPr>
          <w:rFonts w:ascii="Times New Roman" w:hAnsi="Times New Roman"/>
          <w:b/>
          <w:sz w:val="28"/>
        </w:rPr>
        <w:t xml:space="preserve"> г. Стерлитамака</w:t>
      </w:r>
    </w:p>
    <w:p w:rsidR="00F94319" w:rsidRDefault="00F94319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</w:p>
    <w:p w:rsidR="00F94319" w:rsidRPr="00D86B63" w:rsidRDefault="00F94319" w:rsidP="00D86B63">
      <w:pPr>
        <w:pStyle w:val="af8"/>
        <w:numPr>
          <w:ilvl w:val="0"/>
          <w:numId w:val="0"/>
        </w:numPr>
        <w:ind w:left="432"/>
        <w:jc w:val="center"/>
        <w:outlineLvl w:val="0"/>
        <w:rPr>
          <w:color w:val="auto"/>
        </w:rPr>
      </w:pPr>
      <w:bookmarkStart w:id="0" w:name="_Toc374968256"/>
      <w:r w:rsidRPr="00D86B63">
        <w:rPr>
          <w:color w:val="auto"/>
        </w:rPr>
        <w:lastRenderedPageBreak/>
        <w:t>Оглавление</w:t>
      </w:r>
      <w:bookmarkEnd w:id="0"/>
    </w:p>
    <w:p w:rsidR="00F94319" w:rsidRPr="00AF6548" w:rsidRDefault="00BB3414" w:rsidP="00AF6548">
      <w:pPr>
        <w:pStyle w:val="12"/>
        <w:spacing w:after="0" w:line="360" w:lineRule="auto"/>
        <w:rPr>
          <w:rFonts w:ascii="Calibri" w:hAnsi="Calibri"/>
          <w:noProof/>
        </w:rPr>
      </w:pPr>
      <w:r w:rsidRPr="00AF6548">
        <w:fldChar w:fldCharType="begin"/>
      </w:r>
      <w:r w:rsidR="00F94319" w:rsidRPr="00AF6548">
        <w:instrText xml:space="preserve"> TOC \o "1-3" \h \z \u </w:instrText>
      </w:r>
      <w:r w:rsidRPr="00AF6548">
        <w:fldChar w:fldCharType="separate"/>
      </w:r>
      <w:hyperlink w:anchor="_Toc374968256" w:history="1">
        <w:r w:rsidR="00F94319" w:rsidRPr="00AF6548">
          <w:rPr>
            <w:rStyle w:val="af7"/>
            <w:noProof/>
          </w:rPr>
          <w:t>Оглавление</w:t>
        </w:r>
        <w:r w:rsidR="00F94319" w:rsidRPr="00AF6548">
          <w:rPr>
            <w:noProof/>
            <w:webHidden/>
          </w:rPr>
          <w:tab/>
        </w:r>
        <w:r w:rsidR="008A4001">
          <w:rPr>
            <w:noProof/>
            <w:webHidden/>
          </w:rPr>
          <w:t>3</w:t>
        </w:r>
      </w:hyperlink>
    </w:p>
    <w:p w:rsidR="00F94319" w:rsidRPr="00AF6548" w:rsidRDefault="009C58D7" w:rsidP="00AF6548">
      <w:pPr>
        <w:pStyle w:val="12"/>
        <w:spacing w:after="0" w:line="360" w:lineRule="auto"/>
        <w:rPr>
          <w:rFonts w:ascii="Calibri" w:hAnsi="Calibri"/>
          <w:noProof/>
        </w:rPr>
      </w:pPr>
      <w:hyperlink w:anchor="_Toc374968257" w:history="1">
        <w:r w:rsidR="00F94319" w:rsidRPr="00AF6548">
          <w:rPr>
            <w:rStyle w:val="af7"/>
            <w:noProof/>
          </w:rPr>
          <w:t>1</w:t>
        </w:r>
        <w:r w:rsidR="00F94319" w:rsidRPr="00AF6548">
          <w:rPr>
            <w:rFonts w:ascii="Calibri" w:hAnsi="Calibri"/>
            <w:noProof/>
          </w:rPr>
          <w:tab/>
        </w:r>
        <w:r w:rsidR="00F94319" w:rsidRPr="00AF6548">
          <w:rPr>
            <w:rStyle w:val="af7"/>
            <w:noProof/>
          </w:rPr>
          <w:t>Общие положения</w:t>
        </w:r>
        <w:r w:rsidR="00F94319" w:rsidRPr="00AF6548">
          <w:rPr>
            <w:noProof/>
            <w:webHidden/>
          </w:rPr>
          <w:tab/>
        </w:r>
        <w:r w:rsidR="00BB3414" w:rsidRPr="00AF6548">
          <w:rPr>
            <w:noProof/>
            <w:webHidden/>
          </w:rPr>
          <w:fldChar w:fldCharType="begin"/>
        </w:r>
        <w:r w:rsidR="00F94319" w:rsidRPr="00AF6548">
          <w:rPr>
            <w:noProof/>
            <w:webHidden/>
          </w:rPr>
          <w:instrText xml:space="preserve"> PAGEREF _Toc374968257 \h </w:instrText>
        </w:r>
        <w:r w:rsidR="00BB3414" w:rsidRPr="00AF6548">
          <w:rPr>
            <w:noProof/>
            <w:webHidden/>
          </w:rPr>
        </w:r>
        <w:r w:rsidR="00BB3414" w:rsidRPr="00AF6548">
          <w:rPr>
            <w:noProof/>
            <w:webHidden/>
          </w:rPr>
          <w:fldChar w:fldCharType="separate"/>
        </w:r>
        <w:r w:rsidR="00F94319">
          <w:rPr>
            <w:noProof/>
            <w:webHidden/>
          </w:rPr>
          <w:t>3</w:t>
        </w:r>
        <w:r w:rsidR="00BB3414" w:rsidRPr="00AF6548">
          <w:rPr>
            <w:noProof/>
            <w:webHidden/>
          </w:rPr>
          <w:fldChar w:fldCharType="end"/>
        </w:r>
      </w:hyperlink>
    </w:p>
    <w:p w:rsidR="00F94319" w:rsidRPr="00AF6548" w:rsidRDefault="009C58D7" w:rsidP="00AF6548">
      <w:pPr>
        <w:pStyle w:val="12"/>
        <w:spacing w:after="0" w:line="360" w:lineRule="auto"/>
        <w:rPr>
          <w:rFonts w:ascii="Calibri" w:hAnsi="Calibri"/>
          <w:noProof/>
        </w:rPr>
      </w:pPr>
      <w:hyperlink w:anchor="_Toc374968258" w:history="1">
        <w:r w:rsidR="00F94319" w:rsidRPr="00AF6548">
          <w:rPr>
            <w:rStyle w:val="af7"/>
            <w:noProof/>
          </w:rPr>
          <w:t>2</w:t>
        </w:r>
        <w:r w:rsidR="00F94319" w:rsidRPr="00AF6548">
          <w:rPr>
            <w:rFonts w:ascii="Calibri" w:hAnsi="Calibri"/>
            <w:noProof/>
          </w:rPr>
          <w:tab/>
        </w:r>
        <w:r w:rsidR="00F94319" w:rsidRPr="00AF6548">
          <w:rPr>
            <w:rStyle w:val="af7"/>
            <w:noProof/>
          </w:rPr>
          <w:t>Задачи мастер-плана</w:t>
        </w:r>
        <w:r w:rsidR="00F94319" w:rsidRPr="00AF6548">
          <w:rPr>
            <w:noProof/>
            <w:webHidden/>
          </w:rPr>
          <w:tab/>
        </w:r>
        <w:r w:rsidR="00BB3414" w:rsidRPr="00AF6548">
          <w:rPr>
            <w:noProof/>
            <w:webHidden/>
          </w:rPr>
          <w:fldChar w:fldCharType="begin"/>
        </w:r>
        <w:r w:rsidR="00F94319" w:rsidRPr="00AF6548">
          <w:rPr>
            <w:noProof/>
            <w:webHidden/>
          </w:rPr>
          <w:instrText xml:space="preserve"> PAGEREF _Toc374968258 \h </w:instrText>
        </w:r>
        <w:r w:rsidR="00BB3414" w:rsidRPr="00AF6548">
          <w:rPr>
            <w:noProof/>
            <w:webHidden/>
          </w:rPr>
        </w:r>
        <w:r w:rsidR="00BB3414" w:rsidRPr="00AF6548">
          <w:rPr>
            <w:noProof/>
            <w:webHidden/>
          </w:rPr>
          <w:fldChar w:fldCharType="separate"/>
        </w:r>
        <w:r w:rsidR="00F94319">
          <w:rPr>
            <w:noProof/>
            <w:webHidden/>
          </w:rPr>
          <w:t>3</w:t>
        </w:r>
        <w:r w:rsidR="00BB3414" w:rsidRPr="00AF6548">
          <w:rPr>
            <w:noProof/>
            <w:webHidden/>
          </w:rPr>
          <w:fldChar w:fldCharType="end"/>
        </w:r>
      </w:hyperlink>
    </w:p>
    <w:p w:rsidR="00F94319" w:rsidRPr="00AF6548" w:rsidRDefault="009C58D7" w:rsidP="00AF6548">
      <w:pPr>
        <w:pStyle w:val="23"/>
        <w:spacing w:after="0" w:line="360" w:lineRule="auto"/>
        <w:rPr>
          <w:rFonts w:ascii="Calibri" w:hAnsi="Calibri"/>
          <w:noProof/>
        </w:rPr>
      </w:pPr>
      <w:hyperlink w:anchor="_Toc374968259" w:history="1">
        <w:r w:rsidR="00F94319" w:rsidRPr="00AF6548">
          <w:rPr>
            <w:rStyle w:val="af7"/>
            <w:noProof/>
          </w:rPr>
          <w:t>2.1</w:t>
        </w:r>
        <w:r w:rsidR="00F94319" w:rsidRPr="00AF6548">
          <w:rPr>
            <w:rFonts w:ascii="Calibri" w:hAnsi="Calibri"/>
            <w:noProof/>
          </w:rPr>
          <w:tab/>
        </w:r>
        <w:r w:rsidR="00F94319" w:rsidRPr="00AF6548">
          <w:rPr>
            <w:rStyle w:val="af7"/>
            <w:noProof/>
          </w:rPr>
          <w:t>Общие положения</w:t>
        </w:r>
        <w:r w:rsidR="00F94319" w:rsidRPr="00AF6548">
          <w:rPr>
            <w:noProof/>
            <w:webHidden/>
          </w:rPr>
          <w:tab/>
        </w:r>
        <w:r w:rsidR="00BB3414" w:rsidRPr="00AF6548">
          <w:rPr>
            <w:noProof/>
            <w:webHidden/>
          </w:rPr>
          <w:fldChar w:fldCharType="begin"/>
        </w:r>
        <w:r w:rsidR="00F94319" w:rsidRPr="00AF6548">
          <w:rPr>
            <w:noProof/>
            <w:webHidden/>
          </w:rPr>
          <w:instrText xml:space="preserve"> PAGEREF _Toc374968259 \h </w:instrText>
        </w:r>
        <w:r w:rsidR="00BB3414" w:rsidRPr="00AF6548">
          <w:rPr>
            <w:noProof/>
            <w:webHidden/>
          </w:rPr>
        </w:r>
        <w:r w:rsidR="00BB3414" w:rsidRPr="00AF6548">
          <w:rPr>
            <w:noProof/>
            <w:webHidden/>
          </w:rPr>
          <w:fldChar w:fldCharType="separate"/>
        </w:r>
        <w:r w:rsidR="00F94319">
          <w:rPr>
            <w:noProof/>
            <w:webHidden/>
          </w:rPr>
          <w:t>3</w:t>
        </w:r>
        <w:r w:rsidR="00BB3414" w:rsidRPr="00AF6548">
          <w:rPr>
            <w:noProof/>
            <w:webHidden/>
          </w:rPr>
          <w:fldChar w:fldCharType="end"/>
        </w:r>
      </w:hyperlink>
    </w:p>
    <w:p w:rsidR="00F94319" w:rsidRPr="00AF6548" w:rsidRDefault="009C58D7" w:rsidP="00AF6548">
      <w:pPr>
        <w:pStyle w:val="23"/>
        <w:spacing w:after="0" w:line="360" w:lineRule="auto"/>
        <w:rPr>
          <w:rFonts w:ascii="Calibri" w:hAnsi="Calibri"/>
          <w:noProof/>
        </w:rPr>
      </w:pPr>
      <w:hyperlink w:anchor="_Toc374968260" w:history="1">
        <w:r w:rsidR="00F94319" w:rsidRPr="00AF6548">
          <w:rPr>
            <w:rStyle w:val="af7"/>
            <w:noProof/>
          </w:rPr>
          <w:t>2.2</w:t>
        </w:r>
        <w:r w:rsidR="00F94319" w:rsidRPr="00AF6548">
          <w:rPr>
            <w:rFonts w:ascii="Calibri" w:hAnsi="Calibri"/>
            <w:noProof/>
          </w:rPr>
          <w:tab/>
        </w:r>
        <w:r w:rsidR="00F94319" w:rsidRPr="00AF6548">
          <w:rPr>
            <w:rStyle w:val="af7"/>
            <w:noProof/>
          </w:rPr>
          <w:t>Варианты включенные в мастер-план</w:t>
        </w:r>
        <w:r w:rsidR="00F94319" w:rsidRPr="00AF6548">
          <w:rPr>
            <w:noProof/>
            <w:webHidden/>
          </w:rPr>
          <w:tab/>
        </w:r>
        <w:r w:rsidR="008A4001">
          <w:rPr>
            <w:noProof/>
            <w:webHidden/>
          </w:rPr>
          <w:t>4</w:t>
        </w:r>
      </w:hyperlink>
    </w:p>
    <w:p w:rsidR="00F94319" w:rsidRPr="00AF6548" w:rsidRDefault="009C58D7" w:rsidP="00AF6548">
      <w:pPr>
        <w:pStyle w:val="32"/>
        <w:rPr>
          <w:rFonts w:ascii="Calibri" w:hAnsi="Calibri"/>
          <w:i w:val="0"/>
          <w:noProof/>
          <w:sz w:val="24"/>
          <w:szCs w:val="24"/>
        </w:rPr>
      </w:pPr>
      <w:hyperlink w:anchor="_Toc374968261" w:history="1">
        <w:r w:rsidR="00F94319" w:rsidRPr="00AF6548">
          <w:rPr>
            <w:rStyle w:val="af7"/>
            <w:i w:val="0"/>
            <w:noProof/>
            <w:sz w:val="24"/>
            <w:szCs w:val="24"/>
          </w:rPr>
          <w:t>2.2.1</w:t>
        </w:r>
        <w:r w:rsidR="00F94319" w:rsidRPr="00AF6548">
          <w:rPr>
            <w:rFonts w:ascii="Calibri" w:hAnsi="Calibri"/>
            <w:i w:val="0"/>
            <w:noProof/>
            <w:sz w:val="24"/>
            <w:szCs w:val="24"/>
          </w:rPr>
          <w:tab/>
        </w:r>
        <w:r w:rsidR="00F94319" w:rsidRPr="00AF6548">
          <w:rPr>
            <w:rStyle w:val="af7"/>
            <w:i w:val="0"/>
            <w:noProof/>
            <w:sz w:val="24"/>
            <w:szCs w:val="24"/>
          </w:rPr>
          <w:t>Развитие системы теплоснабжения района «Западный»</w:t>
        </w:r>
        <w:r w:rsidR="00F94319" w:rsidRPr="00AF6548">
          <w:rPr>
            <w:i w:val="0"/>
            <w:noProof/>
            <w:webHidden/>
            <w:sz w:val="24"/>
            <w:szCs w:val="24"/>
          </w:rPr>
          <w:tab/>
        </w:r>
        <w:r w:rsidR="008A4001">
          <w:rPr>
            <w:i w:val="0"/>
            <w:noProof/>
            <w:webHidden/>
            <w:sz w:val="24"/>
            <w:szCs w:val="24"/>
          </w:rPr>
          <w:t>4</w:t>
        </w:r>
      </w:hyperlink>
    </w:p>
    <w:p w:rsidR="00F94319" w:rsidRPr="00AF6548" w:rsidRDefault="009C58D7" w:rsidP="00AF6548">
      <w:pPr>
        <w:pStyle w:val="32"/>
        <w:rPr>
          <w:rFonts w:ascii="Calibri" w:hAnsi="Calibri"/>
          <w:i w:val="0"/>
          <w:noProof/>
          <w:sz w:val="24"/>
          <w:szCs w:val="24"/>
        </w:rPr>
      </w:pPr>
      <w:hyperlink w:anchor="_Toc374968262" w:history="1">
        <w:r w:rsidR="00F94319" w:rsidRPr="00AF6548">
          <w:rPr>
            <w:rStyle w:val="af7"/>
            <w:i w:val="0"/>
            <w:noProof/>
            <w:sz w:val="24"/>
            <w:szCs w:val="24"/>
          </w:rPr>
          <w:t>2.2.2</w:t>
        </w:r>
        <w:r w:rsidR="00F94319" w:rsidRPr="00AF6548">
          <w:rPr>
            <w:rFonts w:ascii="Calibri" w:hAnsi="Calibri"/>
            <w:i w:val="0"/>
            <w:noProof/>
            <w:sz w:val="24"/>
            <w:szCs w:val="24"/>
          </w:rPr>
          <w:tab/>
        </w:r>
        <w:r w:rsidR="00F94319" w:rsidRPr="00AF6548">
          <w:rPr>
            <w:rStyle w:val="af7"/>
            <w:i w:val="0"/>
            <w:noProof/>
            <w:sz w:val="24"/>
            <w:szCs w:val="24"/>
          </w:rPr>
          <w:t>Развитие системы теплоснабжения района «Восточный»</w:t>
        </w:r>
        <w:r w:rsidR="00F94319" w:rsidRPr="00AF6548">
          <w:rPr>
            <w:i w:val="0"/>
            <w:noProof/>
            <w:webHidden/>
            <w:sz w:val="24"/>
            <w:szCs w:val="24"/>
          </w:rPr>
          <w:tab/>
        </w:r>
        <w:r w:rsidR="008A4001">
          <w:rPr>
            <w:i w:val="0"/>
            <w:noProof/>
            <w:webHidden/>
            <w:sz w:val="24"/>
            <w:szCs w:val="24"/>
          </w:rPr>
          <w:t>6</w:t>
        </w:r>
      </w:hyperlink>
    </w:p>
    <w:p w:rsidR="00F94319" w:rsidRPr="00AF6548" w:rsidRDefault="009C58D7" w:rsidP="00AF6548">
      <w:pPr>
        <w:pStyle w:val="32"/>
        <w:rPr>
          <w:rFonts w:ascii="Calibri" w:hAnsi="Calibri"/>
          <w:i w:val="0"/>
          <w:noProof/>
          <w:sz w:val="24"/>
          <w:szCs w:val="24"/>
        </w:rPr>
      </w:pPr>
      <w:hyperlink w:anchor="_Toc374968263" w:history="1">
        <w:r w:rsidR="00F94319" w:rsidRPr="00AF6548">
          <w:rPr>
            <w:rStyle w:val="af7"/>
            <w:i w:val="0"/>
            <w:noProof/>
            <w:sz w:val="24"/>
            <w:szCs w:val="24"/>
          </w:rPr>
          <w:t>2.2.3</w:t>
        </w:r>
        <w:r w:rsidR="00F94319" w:rsidRPr="00AF6548">
          <w:rPr>
            <w:rFonts w:ascii="Calibri" w:hAnsi="Calibri"/>
            <w:i w:val="0"/>
            <w:noProof/>
            <w:sz w:val="24"/>
            <w:szCs w:val="24"/>
          </w:rPr>
          <w:tab/>
        </w:r>
        <w:r w:rsidR="00F94319" w:rsidRPr="00AF6548">
          <w:rPr>
            <w:rStyle w:val="af7"/>
            <w:i w:val="0"/>
            <w:noProof/>
            <w:sz w:val="24"/>
            <w:szCs w:val="24"/>
          </w:rPr>
          <w:t>Общий перечень планируемых мероприятий</w:t>
        </w:r>
        <w:r w:rsidR="00F94319" w:rsidRPr="00AF6548">
          <w:rPr>
            <w:i w:val="0"/>
            <w:noProof/>
            <w:webHidden/>
            <w:sz w:val="24"/>
            <w:szCs w:val="24"/>
          </w:rPr>
          <w:tab/>
        </w:r>
        <w:r w:rsidR="008A4001">
          <w:rPr>
            <w:i w:val="0"/>
            <w:noProof/>
            <w:webHidden/>
            <w:sz w:val="24"/>
            <w:szCs w:val="24"/>
          </w:rPr>
          <w:t>8</w:t>
        </w:r>
      </w:hyperlink>
    </w:p>
    <w:p w:rsidR="00F94319" w:rsidRPr="00AF6548" w:rsidRDefault="009C58D7" w:rsidP="00AF6548">
      <w:pPr>
        <w:pStyle w:val="32"/>
        <w:rPr>
          <w:rFonts w:ascii="Calibri" w:hAnsi="Calibri"/>
          <w:i w:val="0"/>
          <w:noProof/>
          <w:sz w:val="24"/>
          <w:szCs w:val="24"/>
        </w:rPr>
      </w:pPr>
      <w:hyperlink w:anchor="_Toc374968264" w:history="1">
        <w:r w:rsidR="00F94319" w:rsidRPr="00AF6548">
          <w:rPr>
            <w:rStyle w:val="af7"/>
            <w:i w:val="0"/>
            <w:noProof/>
            <w:sz w:val="24"/>
            <w:szCs w:val="24"/>
          </w:rPr>
          <w:t>2.2.4</w:t>
        </w:r>
        <w:r w:rsidR="00F94319" w:rsidRPr="00AF6548">
          <w:rPr>
            <w:rFonts w:ascii="Calibri" w:hAnsi="Calibri"/>
            <w:i w:val="0"/>
            <w:noProof/>
            <w:sz w:val="24"/>
            <w:szCs w:val="24"/>
          </w:rPr>
          <w:tab/>
        </w:r>
        <w:r w:rsidR="00F94319" w:rsidRPr="00AF6548">
          <w:rPr>
            <w:rStyle w:val="af7"/>
            <w:i w:val="0"/>
            <w:noProof/>
            <w:sz w:val="24"/>
            <w:szCs w:val="24"/>
          </w:rPr>
          <w:t>Выводы по вариантам, включенным в мастер-план</w:t>
        </w:r>
        <w:r w:rsidR="00F94319" w:rsidRPr="00AF6548">
          <w:rPr>
            <w:i w:val="0"/>
            <w:noProof/>
            <w:webHidden/>
            <w:sz w:val="24"/>
            <w:szCs w:val="24"/>
          </w:rPr>
          <w:tab/>
        </w:r>
        <w:r w:rsidR="008A4001">
          <w:rPr>
            <w:i w:val="0"/>
            <w:noProof/>
            <w:webHidden/>
            <w:sz w:val="24"/>
            <w:szCs w:val="24"/>
          </w:rPr>
          <w:t>14</w:t>
        </w:r>
      </w:hyperlink>
    </w:p>
    <w:p w:rsidR="00F94319" w:rsidRPr="00AF6548" w:rsidRDefault="009C58D7" w:rsidP="00AF6548">
      <w:pPr>
        <w:pStyle w:val="12"/>
        <w:spacing w:after="0" w:line="360" w:lineRule="auto"/>
        <w:rPr>
          <w:rFonts w:ascii="Calibri" w:hAnsi="Calibri"/>
          <w:noProof/>
        </w:rPr>
      </w:pPr>
      <w:hyperlink w:anchor="_Toc374968265" w:history="1">
        <w:r w:rsidR="00F94319" w:rsidRPr="00AF6548">
          <w:rPr>
            <w:rStyle w:val="af7"/>
            <w:noProof/>
          </w:rPr>
          <w:t>3</w:t>
        </w:r>
        <w:r w:rsidR="00F94319" w:rsidRPr="00AF6548">
          <w:rPr>
            <w:rFonts w:ascii="Calibri" w:hAnsi="Calibri"/>
            <w:noProof/>
          </w:rPr>
          <w:tab/>
        </w:r>
        <w:r w:rsidR="00F94319" w:rsidRPr="00AF6548">
          <w:rPr>
            <w:rStyle w:val="af7"/>
            <w:noProof/>
          </w:rPr>
          <w:t>Общий перечень перспективных районов с указанием выбираемых источников присоединения нагрузок</w:t>
        </w:r>
        <w:r w:rsidR="00F94319" w:rsidRPr="00AF6548">
          <w:rPr>
            <w:noProof/>
            <w:webHidden/>
          </w:rPr>
          <w:tab/>
        </w:r>
        <w:r w:rsidR="008A4001">
          <w:rPr>
            <w:noProof/>
            <w:webHidden/>
          </w:rPr>
          <w:t>14</w:t>
        </w:r>
      </w:hyperlink>
    </w:p>
    <w:p w:rsidR="00F94319" w:rsidRPr="00AF6548" w:rsidRDefault="009C58D7" w:rsidP="00AF6548">
      <w:pPr>
        <w:pStyle w:val="12"/>
        <w:spacing w:after="0" w:line="360" w:lineRule="auto"/>
        <w:rPr>
          <w:rFonts w:ascii="Calibri" w:hAnsi="Calibri"/>
          <w:noProof/>
        </w:rPr>
      </w:pPr>
      <w:hyperlink w:anchor="_Toc374968266" w:history="1">
        <w:r w:rsidR="00F94319" w:rsidRPr="00AF6548">
          <w:rPr>
            <w:rStyle w:val="af7"/>
            <w:noProof/>
          </w:rPr>
          <w:t>4</w:t>
        </w:r>
        <w:r w:rsidR="00F94319" w:rsidRPr="00AF6548">
          <w:rPr>
            <w:rFonts w:ascii="Calibri" w:hAnsi="Calibri"/>
            <w:noProof/>
          </w:rPr>
          <w:tab/>
        </w:r>
        <w:r w:rsidR="00F94319" w:rsidRPr="00AF6548">
          <w:rPr>
            <w:rStyle w:val="af7"/>
            <w:noProof/>
          </w:rPr>
          <w:t>Допущения, принятые по предлагаемым мероприятиям</w:t>
        </w:r>
        <w:r w:rsidR="00F94319" w:rsidRPr="00AF6548">
          <w:rPr>
            <w:noProof/>
            <w:webHidden/>
          </w:rPr>
          <w:tab/>
        </w:r>
        <w:r w:rsidR="008A4001">
          <w:rPr>
            <w:noProof/>
            <w:webHidden/>
          </w:rPr>
          <w:t>15</w:t>
        </w:r>
      </w:hyperlink>
    </w:p>
    <w:p w:rsidR="00F94319" w:rsidRPr="00C95D4D" w:rsidRDefault="00BB3414" w:rsidP="00AF654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F6548">
        <w:fldChar w:fldCharType="end"/>
      </w:r>
    </w:p>
    <w:p w:rsidR="00F94319" w:rsidRPr="00794DCF" w:rsidRDefault="00F94319" w:rsidP="00C95D4D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  <w:r>
        <w:br w:type="page"/>
      </w:r>
      <w:r>
        <w:lastRenderedPageBreak/>
        <w:t xml:space="preserve"> </w:t>
      </w:r>
    </w:p>
    <w:p w:rsidR="00F94319" w:rsidRPr="00C25C4C" w:rsidRDefault="00F94319" w:rsidP="00794DCF">
      <w:pPr>
        <w:pStyle w:val="1"/>
        <w:spacing w:before="0"/>
        <w:ind w:left="431" w:hanging="431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1" w:name="_Toc356459891"/>
      <w:bookmarkStart w:id="2" w:name="_Toc365452743"/>
      <w:bookmarkStart w:id="3" w:name="_Toc374968257"/>
      <w:r w:rsidRPr="00C25C4C">
        <w:rPr>
          <w:rFonts w:ascii="Times New Roman" w:hAnsi="Times New Roman"/>
          <w:color w:val="000000"/>
        </w:rPr>
        <w:t>Общие положения</w:t>
      </w:r>
      <w:bookmarkEnd w:id="1"/>
      <w:bookmarkEnd w:id="2"/>
      <w:bookmarkEnd w:id="3"/>
    </w:p>
    <w:p w:rsidR="00F94319" w:rsidRDefault="00F94319" w:rsidP="00FC6E8D">
      <w:pPr>
        <w:pStyle w:val="Style15"/>
        <w:widowControl/>
        <w:spacing w:before="125" w:line="360" w:lineRule="auto"/>
        <w:rPr>
          <w:rStyle w:val="FontStyle58"/>
          <w:rFonts w:ascii="Times New Roman" w:hAnsi="Times New Roman" w:cs="Times New Roman"/>
          <w:sz w:val="24"/>
          <w:szCs w:val="22"/>
        </w:rPr>
      </w:pPr>
      <w:bookmarkStart w:id="4" w:name="_Toc366831120"/>
      <w:r w:rsidRPr="00F431CA">
        <w:rPr>
          <w:rStyle w:val="FontStyle58"/>
          <w:rFonts w:ascii="Times New Roman" w:hAnsi="Times New Roman" w:cs="Times New Roman"/>
          <w:sz w:val="24"/>
          <w:szCs w:val="22"/>
        </w:rPr>
        <w:t>Мастер-план в схеме теплоснабжения выполняется в соответствии с Требованиями к схемам теплоснабжения (ПП РФ № 154 от 22.02.2012) для формирования нескольких в</w:t>
      </w:r>
      <w:r w:rsidRPr="00F431CA">
        <w:rPr>
          <w:rStyle w:val="FontStyle58"/>
          <w:rFonts w:ascii="Times New Roman" w:hAnsi="Times New Roman" w:cs="Times New Roman"/>
          <w:sz w:val="24"/>
          <w:szCs w:val="22"/>
        </w:rPr>
        <w:t>а</w:t>
      </w:r>
      <w:r w:rsidRPr="00F431CA">
        <w:rPr>
          <w:rStyle w:val="FontStyle58"/>
          <w:rFonts w:ascii="Times New Roman" w:hAnsi="Times New Roman" w:cs="Times New Roman"/>
          <w:sz w:val="24"/>
          <w:szCs w:val="22"/>
        </w:rPr>
        <w:t>риантов развития системы теплоснабжения города, из которых будет отобран рекоменд</w:t>
      </w:r>
      <w:r w:rsidRPr="00F431CA">
        <w:rPr>
          <w:rStyle w:val="FontStyle58"/>
          <w:rFonts w:ascii="Times New Roman" w:hAnsi="Times New Roman" w:cs="Times New Roman"/>
          <w:sz w:val="24"/>
          <w:szCs w:val="22"/>
        </w:rPr>
        <w:t>у</w:t>
      </w:r>
      <w:r w:rsidRPr="00F431CA">
        <w:rPr>
          <w:rStyle w:val="FontStyle58"/>
          <w:rFonts w:ascii="Times New Roman" w:hAnsi="Times New Roman" w:cs="Times New Roman"/>
          <w:sz w:val="24"/>
          <w:szCs w:val="22"/>
        </w:rPr>
        <w:t>емый вариант развития системы теплоснабжения.</w:t>
      </w:r>
    </w:p>
    <w:p w:rsidR="00F94319" w:rsidRPr="00C25C4C" w:rsidRDefault="00F94319" w:rsidP="008A6CFF">
      <w:pPr>
        <w:pStyle w:val="1"/>
        <w:spacing w:before="240"/>
        <w:ind w:left="431" w:hanging="431"/>
        <w:rPr>
          <w:rFonts w:ascii="Times New Roman" w:hAnsi="Times New Roman"/>
          <w:color w:val="000000"/>
        </w:rPr>
      </w:pPr>
      <w:bookmarkStart w:id="5" w:name="_Toc374968258"/>
      <w:r w:rsidRPr="00C25C4C">
        <w:rPr>
          <w:rFonts w:ascii="Times New Roman" w:hAnsi="Times New Roman"/>
          <w:color w:val="000000"/>
        </w:rPr>
        <w:t xml:space="preserve">Задачи </w:t>
      </w:r>
      <w:proofErr w:type="gramStart"/>
      <w:r w:rsidRPr="00C25C4C">
        <w:rPr>
          <w:rFonts w:ascii="Times New Roman" w:hAnsi="Times New Roman"/>
          <w:color w:val="000000"/>
        </w:rPr>
        <w:t>мастер-плана</w:t>
      </w:r>
      <w:bookmarkEnd w:id="4"/>
      <w:bookmarkEnd w:id="5"/>
      <w:proofErr w:type="gramEnd"/>
    </w:p>
    <w:p w:rsidR="00F94319" w:rsidRPr="000B34A9" w:rsidRDefault="00F94319" w:rsidP="00C25C4C">
      <w:pPr>
        <w:pStyle w:val="2"/>
        <w:keepNext w:val="0"/>
        <w:keepLines w:val="0"/>
        <w:widowControl w:val="0"/>
        <w:tabs>
          <w:tab w:val="left" w:pos="-142"/>
          <w:tab w:val="left" w:pos="567"/>
        </w:tabs>
        <w:suppressAutoHyphens/>
        <w:spacing w:before="240" w:after="120"/>
        <w:ind w:left="567" w:hanging="567"/>
        <w:textAlignment w:val="baseline"/>
      </w:pPr>
      <w:bookmarkStart w:id="6" w:name="_Toc374968259"/>
      <w:r>
        <w:t>Общие положения</w:t>
      </w:r>
      <w:bookmarkEnd w:id="6"/>
    </w:p>
    <w:p w:rsidR="00F94319" w:rsidRDefault="00F94319" w:rsidP="001A2C93">
      <w:pPr>
        <w:pStyle w:val="Style15"/>
        <w:widowControl/>
        <w:spacing w:line="360" w:lineRule="auto"/>
        <w:ind w:firstLine="571"/>
        <w:rPr>
          <w:rStyle w:val="FontStyle58"/>
          <w:rFonts w:ascii="Times New Roman" w:hAnsi="Times New Roman" w:cs="Times New Roman"/>
          <w:sz w:val="24"/>
        </w:rPr>
      </w:pPr>
      <w:bookmarkStart w:id="7" w:name="_Toc366831122"/>
      <w:r w:rsidRPr="00F145C1">
        <w:rPr>
          <w:rStyle w:val="FontStyle58"/>
          <w:rFonts w:ascii="Times New Roman" w:hAnsi="Times New Roman" w:cs="Times New Roman"/>
          <w:sz w:val="24"/>
        </w:rPr>
        <w:t>Мастер-план схемы теплоснабжения предназначен для описания и обоснования о</w:t>
      </w:r>
      <w:r w:rsidRPr="00F145C1">
        <w:rPr>
          <w:rStyle w:val="FontStyle58"/>
          <w:rFonts w:ascii="Times New Roman" w:hAnsi="Times New Roman" w:cs="Times New Roman"/>
          <w:sz w:val="24"/>
        </w:rPr>
        <w:t>т</w:t>
      </w:r>
      <w:r w:rsidRPr="00F145C1">
        <w:rPr>
          <w:rStyle w:val="FontStyle58"/>
          <w:rFonts w:ascii="Times New Roman" w:hAnsi="Times New Roman" w:cs="Times New Roman"/>
          <w:sz w:val="24"/>
        </w:rPr>
        <w:t>бора нескольких вариантов ее реализации, из которых будет выбран рекомендуемый вар</w:t>
      </w:r>
      <w:r w:rsidRPr="00F145C1">
        <w:rPr>
          <w:rStyle w:val="FontStyle58"/>
          <w:rFonts w:ascii="Times New Roman" w:hAnsi="Times New Roman" w:cs="Times New Roman"/>
          <w:sz w:val="24"/>
        </w:rPr>
        <w:t>и</w:t>
      </w:r>
      <w:r w:rsidRPr="00F145C1">
        <w:rPr>
          <w:rStyle w:val="FontStyle58"/>
          <w:rFonts w:ascii="Times New Roman" w:hAnsi="Times New Roman" w:cs="Times New Roman"/>
          <w:sz w:val="24"/>
        </w:rPr>
        <w:t>ант.</w:t>
      </w:r>
    </w:p>
    <w:p w:rsidR="00F94319" w:rsidRPr="00F145C1" w:rsidRDefault="00F94319" w:rsidP="001A2C93">
      <w:pPr>
        <w:pStyle w:val="Style15"/>
        <w:widowControl/>
        <w:spacing w:line="360" w:lineRule="auto"/>
        <w:ind w:firstLine="571"/>
        <w:rPr>
          <w:rStyle w:val="FontStyle58"/>
          <w:rFonts w:ascii="Times New Roman" w:hAnsi="Times New Roman" w:cs="Times New Roman"/>
          <w:sz w:val="24"/>
        </w:rPr>
      </w:pPr>
      <w:r w:rsidRPr="00F145C1">
        <w:rPr>
          <w:rStyle w:val="FontStyle58"/>
          <w:rFonts w:ascii="Times New Roman" w:hAnsi="Times New Roman" w:cs="Times New Roman"/>
          <w:sz w:val="24"/>
        </w:rPr>
        <w:t>Каждый вариант должен обеспечивать покрытие всего перспективного спроса на тепловую мощность, возникающего в городе, и критерием этого обеспечения является выполнение балансов тепловой мощности источников тепловой энергии и спроса на те</w:t>
      </w:r>
      <w:r w:rsidRPr="00F145C1">
        <w:rPr>
          <w:rStyle w:val="FontStyle58"/>
          <w:rFonts w:ascii="Times New Roman" w:hAnsi="Times New Roman" w:cs="Times New Roman"/>
          <w:sz w:val="24"/>
        </w:rPr>
        <w:t>п</w:t>
      </w:r>
      <w:r w:rsidRPr="00F145C1">
        <w:rPr>
          <w:rStyle w:val="FontStyle58"/>
          <w:rFonts w:ascii="Times New Roman" w:hAnsi="Times New Roman" w:cs="Times New Roman"/>
          <w:sz w:val="24"/>
        </w:rPr>
        <w:t>ловую мощность при расчетных условиях, заданных нормативами проектирования систем отопления, вентиляции и горячего водоснабжения объектов теплопотребления. Выполн</w:t>
      </w:r>
      <w:r w:rsidRPr="00F145C1">
        <w:rPr>
          <w:rStyle w:val="FontStyle58"/>
          <w:rFonts w:ascii="Times New Roman" w:hAnsi="Times New Roman" w:cs="Times New Roman"/>
          <w:sz w:val="24"/>
        </w:rPr>
        <w:t>е</w:t>
      </w:r>
      <w:r w:rsidRPr="00F145C1">
        <w:rPr>
          <w:rStyle w:val="FontStyle58"/>
          <w:rFonts w:ascii="Times New Roman" w:hAnsi="Times New Roman" w:cs="Times New Roman"/>
          <w:sz w:val="24"/>
        </w:rPr>
        <w:t>ние текущих и перспективных балансов тепловой мощности источников и текущей и пе</w:t>
      </w:r>
      <w:r w:rsidRPr="00F145C1">
        <w:rPr>
          <w:rStyle w:val="FontStyle58"/>
          <w:rFonts w:ascii="Times New Roman" w:hAnsi="Times New Roman" w:cs="Times New Roman"/>
          <w:sz w:val="24"/>
        </w:rPr>
        <w:t>р</w:t>
      </w:r>
      <w:r w:rsidRPr="00F145C1">
        <w:rPr>
          <w:rStyle w:val="FontStyle58"/>
          <w:rFonts w:ascii="Times New Roman" w:hAnsi="Times New Roman" w:cs="Times New Roman"/>
          <w:sz w:val="24"/>
        </w:rPr>
        <w:t>спективной тепловой нагрузки в каждой зоне действия источника тепловой энергии явл</w:t>
      </w:r>
      <w:r w:rsidRPr="00F145C1">
        <w:rPr>
          <w:rStyle w:val="FontStyle58"/>
          <w:rFonts w:ascii="Times New Roman" w:hAnsi="Times New Roman" w:cs="Times New Roman"/>
          <w:sz w:val="24"/>
        </w:rPr>
        <w:t>я</w:t>
      </w:r>
      <w:r w:rsidRPr="00F145C1">
        <w:rPr>
          <w:rStyle w:val="FontStyle58"/>
          <w:rFonts w:ascii="Times New Roman" w:hAnsi="Times New Roman" w:cs="Times New Roman"/>
          <w:sz w:val="24"/>
        </w:rPr>
        <w:t xml:space="preserve">ется главным условием для разработки сценариев (вариантов) </w:t>
      </w:r>
      <w:proofErr w:type="gramStart"/>
      <w:r w:rsidRPr="00F145C1">
        <w:rPr>
          <w:rStyle w:val="FontStyle58"/>
          <w:rFonts w:ascii="Times New Roman" w:hAnsi="Times New Roman" w:cs="Times New Roman"/>
          <w:sz w:val="24"/>
        </w:rPr>
        <w:t>мастер-плана</w:t>
      </w:r>
      <w:proofErr w:type="gramEnd"/>
      <w:r w:rsidRPr="00F145C1">
        <w:rPr>
          <w:rStyle w:val="FontStyle58"/>
          <w:rFonts w:ascii="Times New Roman" w:hAnsi="Times New Roman" w:cs="Times New Roman"/>
          <w:sz w:val="24"/>
        </w:rPr>
        <w:t>.</w:t>
      </w:r>
    </w:p>
    <w:p w:rsidR="00F94319" w:rsidRPr="00F145C1" w:rsidRDefault="00F94319" w:rsidP="001A2C93">
      <w:pPr>
        <w:pStyle w:val="Style15"/>
        <w:widowControl/>
        <w:spacing w:line="360" w:lineRule="auto"/>
        <w:ind w:firstLine="571"/>
        <w:rPr>
          <w:rStyle w:val="FontStyle58"/>
          <w:rFonts w:ascii="Times New Roman" w:hAnsi="Times New Roman" w:cs="Times New Roman"/>
          <w:sz w:val="24"/>
        </w:rPr>
      </w:pPr>
      <w:r w:rsidRPr="00F145C1">
        <w:rPr>
          <w:rStyle w:val="FontStyle58"/>
          <w:rFonts w:ascii="Times New Roman" w:hAnsi="Times New Roman" w:cs="Times New Roman"/>
          <w:sz w:val="24"/>
        </w:rPr>
        <w:t>В соответствии с «Требованиями к схемам теплоснабжения, порядку их разработки и утверждения» предложения к развитию системы теплоснабжения должны базироваться на предложениях исполнительных органов власти и эксплуатационных организаций, особе</w:t>
      </w:r>
      <w:r w:rsidRPr="00F145C1">
        <w:rPr>
          <w:rStyle w:val="FontStyle58"/>
          <w:rFonts w:ascii="Times New Roman" w:hAnsi="Times New Roman" w:cs="Times New Roman"/>
          <w:sz w:val="24"/>
        </w:rPr>
        <w:t>н</w:t>
      </w:r>
      <w:r w:rsidRPr="00F145C1">
        <w:rPr>
          <w:rStyle w:val="FontStyle58"/>
          <w:rFonts w:ascii="Times New Roman" w:hAnsi="Times New Roman" w:cs="Times New Roman"/>
          <w:sz w:val="24"/>
        </w:rPr>
        <w:t>но в тех разделах, которые касаются развития источников теплоснабжения.</w:t>
      </w:r>
    </w:p>
    <w:p w:rsidR="00F94319" w:rsidRDefault="00F94319" w:rsidP="001A2C93">
      <w:pPr>
        <w:pStyle w:val="Style15"/>
        <w:widowControl/>
        <w:spacing w:line="360" w:lineRule="auto"/>
        <w:ind w:firstLine="567"/>
        <w:rPr>
          <w:rStyle w:val="FontStyle58"/>
          <w:rFonts w:ascii="Times New Roman" w:hAnsi="Times New Roman" w:cs="Times New Roman"/>
          <w:sz w:val="24"/>
        </w:rPr>
      </w:pPr>
      <w:r>
        <w:rPr>
          <w:rStyle w:val="FontStyle58"/>
          <w:rFonts w:ascii="Times New Roman" w:hAnsi="Times New Roman" w:cs="Times New Roman"/>
          <w:sz w:val="24"/>
        </w:rPr>
        <w:t xml:space="preserve">Варианты </w:t>
      </w:r>
      <w:proofErr w:type="gramStart"/>
      <w:r>
        <w:rPr>
          <w:rStyle w:val="FontStyle58"/>
          <w:rFonts w:ascii="Times New Roman" w:hAnsi="Times New Roman" w:cs="Times New Roman"/>
          <w:sz w:val="24"/>
        </w:rPr>
        <w:t>мастер-плана</w:t>
      </w:r>
      <w:proofErr w:type="gramEnd"/>
      <w:r>
        <w:rPr>
          <w:rStyle w:val="FontStyle58"/>
          <w:rFonts w:ascii="Times New Roman" w:hAnsi="Times New Roman" w:cs="Times New Roman"/>
          <w:sz w:val="24"/>
        </w:rPr>
        <w:t xml:space="preserve"> </w:t>
      </w:r>
      <w:r w:rsidRPr="00F145C1">
        <w:rPr>
          <w:rStyle w:val="FontStyle58"/>
          <w:rFonts w:ascii="Times New Roman" w:hAnsi="Times New Roman" w:cs="Times New Roman"/>
          <w:sz w:val="24"/>
        </w:rPr>
        <w:t>формируют базу для разработки проектных</w:t>
      </w:r>
      <w:bookmarkStart w:id="8" w:name="bookmark3"/>
      <w:r w:rsidRPr="00F145C1">
        <w:rPr>
          <w:rStyle w:val="FontStyle58"/>
          <w:rFonts w:ascii="Times New Roman" w:hAnsi="Times New Roman" w:cs="Times New Roman"/>
          <w:sz w:val="24"/>
        </w:rPr>
        <w:t xml:space="preserve"> п</w:t>
      </w:r>
      <w:bookmarkEnd w:id="8"/>
      <w:r w:rsidRPr="00F145C1">
        <w:rPr>
          <w:rStyle w:val="FontStyle58"/>
          <w:rFonts w:ascii="Times New Roman" w:hAnsi="Times New Roman" w:cs="Times New Roman"/>
          <w:sz w:val="24"/>
        </w:rPr>
        <w:t xml:space="preserve">редложений по новому строительству и реконструкции тепловых сетей для различных вариантов состава </w:t>
      </w:r>
      <w:proofErr w:type="spellStart"/>
      <w:r w:rsidRPr="00F145C1">
        <w:rPr>
          <w:rStyle w:val="FontStyle58"/>
          <w:rFonts w:ascii="Times New Roman" w:hAnsi="Times New Roman" w:cs="Times New Roman"/>
          <w:sz w:val="24"/>
        </w:rPr>
        <w:t>энергоисточников</w:t>
      </w:r>
      <w:proofErr w:type="spellEnd"/>
      <w:r w:rsidRPr="00F145C1">
        <w:rPr>
          <w:rStyle w:val="FontStyle58"/>
          <w:rFonts w:ascii="Times New Roman" w:hAnsi="Times New Roman" w:cs="Times New Roman"/>
          <w:sz w:val="24"/>
        </w:rPr>
        <w:t>, обеспечивающих перспективные балансы спроса на тепловую мо</w:t>
      </w:r>
      <w:r w:rsidRPr="00F145C1">
        <w:rPr>
          <w:rStyle w:val="FontStyle58"/>
          <w:rFonts w:ascii="Times New Roman" w:hAnsi="Times New Roman" w:cs="Times New Roman"/>
          <w:sz w:val="24"/>
        </w:rPr>
        <w:t>щ</w:t>
      </w:r>
      <w:r w:rsidRPr="00F145C1">
        <w:rPr>
          <w:rStyle w:val="FontStyle58"/>
          <w:rFonts w:ascii="Times New Roman" w:hAnsi="Times New Roman" w:cs="Times New Roman"/>
          <w:sz w:val="24"/>
        </w:rPr>
        <w:t xml:space="preserve">ность. </w:t>
      </w:r>
    </w:p>
    <w:p w:rsidR="00F94319" w:rsidRDefault="00F94319" w:rsidP="00F871B4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</w:t>
      </w:r>
      <w:r w:rsidRPr="00313EB1">
        <w:rPr>
          <w:rFonts w:ascii="Times New Roman" w:hAnsi="Times New Roman"/>
          <w:sz w:val="24"/>
          <w:szCs w:val="24"/>
        </w:rPr>
        <w:t>ариант</w:t>
      </w:r>
      <w:r>
        <w:rPr>
          <w:rFonts w:ascii="Times New Roman" w:hAnsi="Times New Roman"/>
          <w:sz w:val="24"/>
          <w:szCs w:val="24"/>
        </w:rPr>
        <w:t xml:space="preserve">ы </w:t>
      </w:r>
      <w:r w:rsidRPr="00313EB1">
        <w:rPr>
          <w:rFonts w:ascii="Times New Roman" w:hAnsi="Times New Roman"/>
          <w:sz w:val="24"/>
          <w:szCs w:val="24"/>
        </w:rPr>
        <w:t xml:space="preserve">развития схемы теплоснабжения </w:t>
      </w:r>
      <w:r>
        <w:rPr>
          <w:rFonts w:ascii="Times New Roman" w:hAnsi="Times New Roman"/>
          <w:sz w:val="24"/>
          <w:szCs w:val="24"/>
        </w:rPr>
        <w:t xml:space="preserve">города Стерлитамак </w:t>
      </w:r>
      <w:r w:rsidRPr="00313EB1">
        <w:rPr>
          <w:rFonts w:ascii="Times New Roman" w:hAnsi="Times New Roman"/>
          <w:sz w:val="24"/>
          <w:szCs w:val="24"/>
        </w:rPr>
        <w:t xml:space="preserve">сформированы на основе прогноза изменения тепловой нагрузки, приведенного в </w:t>
      </w:r>
      <w:r>
        <w:rPr>
          <w:rFonts w:ascii="Times New Roman" w:hAnsi="Times New Roman"/>
          <w:sz w:val="24"/>
          <w:szCs w:val="24"/>
        </w:rPr>
        <w:t>К</w:t>
      </w:r>
      <w:r w:rsidRPr="00313EB1">
        <w:rPr>
          <w:rFonts w:ascii="Times New Roman" w:hAnsi="Times New Roman"/>
          <w:sz w:val="24"/>
          <w:szCs w:val="24"/>
        </w:rPr>
        <w:t>ниге 4 «Перспективные балансы тепловой мощности источников тепловой энергии и тепловой нагрузки»</w:t>
      </w:r>
      <w:r>
        <w:rPr>
          <w:rFonts w:ascii="Times New Roman" w:hAnsi="Times New Roman"/>
          <w:sz w:val="24"/>
          <w:szCs w:val="24"/>
        </w:rPr>
        <w:t xml:space="preserve"> и пр</w:t>
      </w:r>
      <w:r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гноза изменения потребления тепловой энергии и теплоносителя, приведенного в Книге 1 «</w:t>
      </w:r>
      <w:r w:rsidRPr="00CF4302">
        <w:rPr>
          <w:rFonts w:ascii="Times New Roman" w:hAnsi="Times New Roman"/>
          <w:sz w:val="24"/>
          <w:szCs w:val="24"/>
        </w:rPr>
        <w:t>Перспективный спрос на тепловую мощность и теплоноситель в установленных гран</w:t>
      </w:r>
      <w:r w:rsidRPr="00CF4302">
        <w:rPr>
          <w:rFonts w:ascii="Times New Roman" w:hAnsi="Times New Roman"/>
          <w:sz w:val="24"/>
          <w:szCs w:val="24"/>
        </w:rPr>
        <w:t>и</w:t>
      </w:r>
      <w:r w:rsidRPr="00CF4302">
        <w:rPr>
          <w:rFonts w:ascii="Times New Roman" w:hAnsi="Times New Roman"/>
          <w:sz w:val="24"/>
          <w:szCs w:val="24"/>
        </w:rPr>
        <w:t>цах городского округа Стерлитамак</w:t>
      </w:r>
      <w:r w:rsidRPr="00CF4302">
        <w:rPr>
          <w:rFonts w:ascii="Times New Roman" w:hAnsi="Times New Roman"/>
          <w:sz w:val="28"/>
        </w:rPr>
        <w:t>»</w:t>
      </w:r>
      <w:r w:rsidRPr="00CF4302">
        <w:rPr>
          <w:rFonts w:ascii="Times New Roman" w:hAnsi="Times New Roman"/>
          <w:sz w:val="24"/>
          <w:szCs w:val="24"/>
        </w:rPr>
        <w:t>.</w:t>
      </w:r>
      <w:proofErr w:type="gramEnd"/>
    </w:p>
    <w:p w:rsidR="00F94319" w:rsidRPr="00F145C1" w:rsidRDefault="00F94319" w:rsidP="001A2C93">
      <w:pPr>
        <w:pStyle w:val="Style15"/>
        <w:widowControl/>
        <w:spacing w:line="360" w:lineRule="auto"/>
        <w:ind w:firstLine="567"/>
        <w:rPr>
          <w:rStyle w:val="FontStyle58"/>
          <w:rFonts w:ascii="Times New Roman" w:hAnsi="Times New Roman" w:cs="Times New Roman"/>
          <w:sz w:val="24"/>
        </w:rPr>
      </w:pPr>
    </w:p>
    <w:p w:rsidR="00F94319" w:rsidRPr="00590149" w:rsidRDefault="00F94319" w:rsidP="001A2C93">
      <w:pPr>
        <w:pStyle w:val="Style15"/>
        <w:widowControl/>
        <w:spacing w:line="360" w:lineRule="auto"/>
        <w:ind w:firstLine="567"/>
        <w:jc w:val="left"/>
        <w:rPr>
          <w:rStyle w:val="FontStyle58"/>
          <w:rFonts w:ascii="Times New Roman" w:hAnsi="Times New Roman" w:cs="Times New Roman"/>
          <w:szCs w:val="22"/>
        </w:rPr>
        <w:sectPr w:rsidR="00F94319" w:rsidRPr="00590149" w:rsidSect="00555E4B">
          <w:headerReference w:type="even" r:id="rId9"/>
          <w:headerReference w:type="default" r:id="rId10"/>
          <w:footerReference w:type="even" r:id="rId11"/>
          <w:footerReference w:type="default" r:id="rId12"/>
          <w:pgSz w:w="11905" w:h="16837"/>
          <w:pgMar w:top="814" w:right="1131" w:bottom="1282" w:left="1418" w:header="284" w:footer="642" w:gutter="0"/>
          <w:cols w:space="60"/>
          <w:noEndnote/>
        </w:sectPr>
      </w:pPr>
    </w:p>
    <w:p w:rsidR="00F94319" w:rsidRPr="000B34A9" w:rsidRDefault="00F94319" w:rsidP="009E160C">
      <w:pPr>
        <w:pStyle w:val="2"/>
        <w:keepNext w:val="0"/>
        <w:keepLines w:val="0"/>
        <w:widowControl w:val="0"/>
        <w:tabs>
          <w:tab w:val="left" w:pos="-142"/>
          <w:tab w:val="left" w:pos="567"/>
        </w:tabs>
        <w:suppressAutoHyphens/>
        <w:spacing w:after="240"/>
        <w:ind w:left="567" w:hanging="567"/>
        <w:textAlignment w:val="baseline"/>
      </w:pPr>
      <w:bookmarkStart w:id="9" w:name="_Toc374968260"/>
      <w:r>
        <w:lastRenderedPageBreak/>
        <w:t>Варианты</w:t>
      </w:r>
      <w:r w:rsidR="00394DD0">
        <w:t>,</w:t>
      </w:r>
      <w:r>
        <w:t xml:space="preserve"> включенные </w:t>
      </w:r>
      <w:proofErr w:type="gramStart"/>
      <w:r>
        <w:t>в</w:t>
      </w:r>
      <w:proofErr w:type="gramEnd"/>
      <w:r>
        <w:t xml:space="preserve"> мастер-план</w:t>
      </w:r>
      <w:bookmarkEnd w:id="7"/>
      <w:bookmarkEnd w:id="9"/>
    </w:p>
    <w:p w:rsidR="00F94319" w:rsidRDefault="00B258D4" w:rsidP="005B7C04">
      <w:pPr>
        <w:spacing w:after="0" w:line="360" w:lineRule="auto"/>
        <w:ind w:firstLine="567"/>
        <w:jc w:val="both"/>
        <w:rPr>
          <w:rStyle w:val="FontStyle58"/>
          <w:rFonts w:ascii="Times New Roman" w:hAnsi="Times New Roman"/>
          <w:sz w:val="24"/>
          <w:szCs w:val="24"/>
        </w:rPr>
      </w:pPr>
      <w:r>
        <w:rPr>
          <w:rStyle w:val="FontStyle58"/>
          <w:rFonts w:ascii="Times New Roman" w:hAnsi="Times New Roman"/>
          <w:sz w:val="24"/>
          <w:szCs w:val="24"/>
        </w:rPr>
        <w:t>Согласно Генеральному плану</w:t>
      </w:r>
      <w:r w:rsidR="00F94319">
        <w:rPr>
          <w:rStyle w:val="FontStyle58"/>
          <w:rFonts w:ascii="Times New Roman" w:hAnsi="Times New Roman"/>
          <w:sz w:val="24"/>
          <w:szCs w:val="24"/>
        </w:rPr>
        <w:t xml:space="preserve"> и проектам планировок основным районом в развитии города Стерлитамак является район «Западный».  В нем планируется застройка следующих перспективных микрорайонов: микрорайон «Радужный», микрорайон «2», микрорайон «4А», микрорайон «4Б», микрорайон «5», жилые районы в границах </w:t>
      </w:r>
      <w:proofErr w:type="spellStart"/>
      <w:r w:rsidR="00F94319">
        <w:rPr>
          <w:rStyle w:val="FontStyle58"/>
          <w:rFonts w:ascii="Times New Roman" w:hAnsi="Times New Roman"/>
          <w:sz w:val="24"/>
          <w:szCs w:val="24"/>
        </w:rPr>
        <w:t>ул</w:t>
      </w:r>
      <w:proofErr w:type="gramStart"/>
      <w:r w:rsidR="00F94319">
        <w:rPr>
          <w:rStyle w:val="FontStyle58"/>
          <w:rFonts w:ascii="Times New Roman" w:hAnsi="Times New Roman"/>
          <w:sz w:val="24"/>
          <w:szCs w:val="24"/>
        </w:rPr>
        <w:t>.З</w:t>
      </w:r>
      <w:proofErr w:type="gramEnd"/>
      <w:r w:rsidR="00F94319">
        <w:rPr>
          <w:rStyle w:val="FontStyle58"/>
          <w:rFonts w:ascii="Times New Roman" w:hAnsi="Times New Roman"/>
          <w:sz w:val="24"/>
          <w:szCs w:val="24"/>
        </w:rPr>
        <w:t>ападная</w:t>
      </w:r>
      <w:proofErr w:type="spellEnd"/>
      <w:r w:rsidR="00F94319">
        <w:rPr>
          <w:rStyle w:val="FontStyle58"/>
          <w:rFonts w:ascii="Times New Roman" w:hAnsi="Times New Roman"/>
          <w:sz w:val="24"/>
          <w:szCs w:val="24"/>
        </w:rPr>
        <w:t xml:space="preserve">-Раевский тракт и </w:t>
      </w:r>
      <w:proofErr w:type="spellStart"/>
      <w:r w:rsidR="00F94319">
        <w:rPr>
          <w:rStyle w:val="FontStyle58"/>
          <w:rFonts w:ascii="Times New Roman" w:hAnsi="Times New Roman"/>
          <w:sz w:val="24"/>
          <w:szCs w:val="24"/>
        </w:rPr>
        <w:t>ул.Западная-ул.Волочаевская</w:t>
      </w:r>
      <w:proofErr w:type="spellEnd"/>
      <w:r w:rsidR="00F94319">
        <w:rPr>
          <w:rStyle w:val="FontStyle58"/>
          <w:rFonts w:ascii="Times New Roman" w:hAnsi="Times New Roman"/>
          <w:sz w:val="24"/>
          <w:szCs w:val="24"/>
        </w:rPr>
        <w:t>, а также другие небольшие площадки в уже сущ</w:t>
      </w:r>
      <w:r w:rsidR="00F94319">
        <w:rPr>
          <w:rStyle w:val="FontStyle58"/>
          <w:rFonts w:ascii="Times New Roman" w:hAnsi="Times New Roman"/>
          <w:sz w:val="24"/>
          <w:szCs w:val="24"/>
        </w:rPr>
        <w:t>е</w:t>
      </w:r>
      <w:r w:rsidR="00F94319">
        <w:rPr>
          <w:rStyle w:val="FontStyle58"/>
          <w:rFonts w:ascii="Times New Roman" w:hAnsi="Times New Roman"/>
          <w:sz w:val="24"/>
          <w:szCs w:val="24"/>
        </w:rPr>
        <w:t>ствующих микрорайонах.</w:t>
      </w:r>
    </w:p>
    <w:p w:rsidR="00F94319" w:rsidRDefault="00F94319" w:rsidP="005B7C04">
      <w:pPr>
        <w:spacing w:after="0" w:line="360" w:lineRule="auto"/>
        <w:ind w:firstLine="567"/>
        <w:jc w:val="both"/>
        <w:rPr>
          <w:rStyle w:val="FontStyle58"/>
          <w:rFonts w:ascii="Times New Roman" w:hAnsi="Times New Roman"/>
          <w:sz w:val="24"/>
          <w:szCs w:val="24"/>
        </w:rPr>
      </w:pPr>
      <w:r>
        <w:rPr>
          <w:rStyle w:val="FontStyle58"/>
          <w:rFonts w:ascii="Times New Roman" w:hAnsi="Times New Roman"/>
          <w:sz w:val="24"/>
          <w:szCs w:val="24"/>
        </w:rPr>
        <w:t xml:space="preserve">В районе «Восточный» </w:t>
      </w:r>
      <w:r w:rsidR="00721AB5" w:rsidRPr="00721AB5">
        <w:rPr>
          <w:rStyle w:val="FontStyle58"/>
          <w:rFonts w:ascii="Times New Roman" w:hAnsi="Times New Roman"/>
          <w:sz w:val="24"/>
          <w:szCs w:val="24"/>
          <w:highlight w:val="cyan"/>
        </w:rPr>
        <w:t>ведется</w:t>
      </w:r>
      <w:r w:rsidR="00821083">
        <w:rPr>
          <w:rStyle w:val="FontStyle58"/>
          <w:rFonts w:ascii="Times New Roman" w:hAnsi="Times New Roman"/>
          <w:sz w:val="24"/>
          <w:szCs w:val="24"/>
        </w:rPr>
        <w:t xml:space="preserve"> подготовка к</w:t>
      </w:r>
      <w:r>
        <w:rPr>
          <w:rStyle w:val="FontStyle58"/>
          <w:rFonts w:ascii="Times New Roman" w:hAnsi="Times New Roman"/>
          <w:sz w:val="24"/>
          <w:szCs w:val="24"/>
        </w:rPr>
        <w:t xml:space="preserve"> строительств</w:t>
      </w:r>
      <w:r w:rsidR="00821083">
        <w:rPr>
          <w:rStyle w:val="FontStyle58"/>
          <w:rFonts w:ascii="Times New Roman" w:hAnsi="Times New Roman"/>
          <w:sz w:val="24"/>
          <w:szCs w:val="24"/>
        </w:rPr>
        <w:t>у</w:t>
      </w:r>
      <w:bookmarkStart w:id="10" w:name="_GoBack"/>
      <w:bookmarkEnd w:id="10"/>
      <w:r>
        <w:rPr>
          <w:rStyle w:val="FontStyle58"/>
          <w:rFonts w:ascii="Times New Roman" w:hAnsi="Times New Roman"/>
          <w:sz w:val="24"/>
          <w:szCs w:val="24"/>
        </w:rPr>
        <w:t xml:space="preserve"> нового микрорайона «Прибрежный», а также  застройка других отдельных площадок в уже существующих ми</w:t>
      </w:r>
      <w:r>
        <w:rPr>
          <w:rStyle w:val="FontStyle58"/>
          <w:rFonts w:ascii="Times New Roman" w:hAnsi="Times New Roman"/>
          <w:sz w:val="24"/>
          <w:szCs w:val="24"/>
        </w:rPr>
        <w:t>к</w:t>
      </w:r>
      <w:r>
        <w:rPr>
          <w:rStyle w:val="FontStyle58"/>
          <w:rFonts w:ascii="Times New Roman" w:hAnsi="Times New Roman"/>
          <w:sz w:val="24"/>
          <w:szCs w:val="24"/>
        </w:rPr>
        <w:t>рора</w:t>
      </w:r>
      <w:r>
        <w:rPr>
          <w:rStyle w:val="FontStyle58"/>
          <w:rFonts w:ascii="Times New Roman" w:hAnsi="Times New Roman"/>
          <w:sz w:val="24"/>
          <w:szCs w:val="24"/>
        </w:rPr>
        <w:t>й</w:t>
      </w:r>
      <w:r>
        <w:rPr>
          <w:rStyle w:val="FontStyle58"/>
          <w:rFonts w:ascii="Times New Roman" w:hAnsi="Times New Roman"/>
          <w:sz w:val="24"/>
          <w:szCs w:val="24"/>
        </w:rPr>
        <w:t>онах.</w:t>
      </w:r>
    </w:p>
    <w:p w:rsidR="00F94319" w:rsidRPr="00775457" w:rsidRDefault="00F94319" w:rsidP="00775457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Для каждого района</w:t>
      </w:r>
      <w:r w:rsidRPr="00775457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города Стерлитамак предлагаемые</w:t>
      </w:r>
      <w:r w:rsidRPr="00775457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мероприятия по </w:t>
      </w:r>
      <w:r w:rsidRPr="00775457">
        <w:rPr>
          <w:rFonts w:ascii="Times New Roman" w:hAnsi="Times New Roman"/>
          <w:color w:val="000000"/>
          <w:sz w:val="24"/>
          <w:szCs w:val="24"/>
        </w:rPr>
        <w:t>развити</w:t>
      </w:r>
      <w:r>
        <w:rPr>
          <w:rFonts w:ascii="Times New Roman" w:hAnsi="Times New Roman"/>
          <w:color w:val="000000"/>
          <w:sz w:val="24"/>
          <w:szCs w:val="24"/>
        </w:rPr>
        <w:t>ю</w:t>
      </w:r>
      <w:r w:rsidRPr="00775457">
        <w:rPr>
          <w:rFonts w:ascii="Times New Roman" w:hAnsi="Times New Roman"/>
          <w:color w:val="000000"/>
          <w:sz w:val="24"/>
          <w:szCs w:val="24"/>
        </w:rPr>
        <w:t xml:space="preserve"> с</w:t>
      </w:r>
      <w:r w:rsidRPr="00775457">
        <w:rPr>
          <w:rFonts w:ascii="Times New Roman" w:hAnsi="Times New Roman"/>
          <w:color w:val="000000"/>
          <w:sz w:val="24"/>
          <w:szCs w:val="24"/>
        </w:rPr>
        <w:t>и</w:t>
      </w:r>
      <w:r w:rsidRPr="00775457">
        <w:rPr>
          <w:rFonts w:ascii="Times New Roman" w:hAnsi="Times New Roman"/>
          <w:color w:val="000000"/>
          <w:sz w:val="24"/>
          <w:szCs w:val="24"/>
        </w:rPr>
        <w:t>стемы теплоснабжения базирую</w:t>
      </w:r>
      <w:r>
        <w:rPr>
          <w:rFonts w:ascii="Times New Roman" w:hAnsi="Times New Roman"/>
          <w:color w:val="000000"/>
          <w:sz w:val="24"/>
          <w:szCs w:val="24"/>
        </w:rPr>
        <w:t>т</w:t>
      </w:r>
      <w:r w:rsidRPr="00775457">
        <w:rPr>
          <w:rFonts w:ascii="Times New Roman" w:hAnsi="Times New Roman"/>
          <w:color w:val="000000"/>
          <w:sz w:val="24"/>
          <w:szCs w:val="24"/>
        </w:rPr>
        <w:t xml:space="preserve">ся на следующих принципах: </w:t>
      </w:r>
    </w:p>
    <w:p w:rsidR="00F94319" w:rsidRPr="00775457" w:rsidRDefault="00F94319" w:rsidP="006A53CD">
      <w:pPr>
        <w:pStyle w:val="af"/>
        <w:numPr>
          <w:ilvl w:val="0"/>
          <w:numId w:val="34"/>
        </w:numPr>
        <w:autoSpaceDE w:val="0"/>
        <w:autoSpaceDN w:val="0"/>
        <w:adjustRightInd w:val="0"/>
        <w:spacing w:line="360" w:lineRule="auto"/>
        <w:ind w:left="567" w:hanging="567"/>
        <w:rPr>
          <w:color w:val="000000"/>
          <w:sz w:val="24"/>
          <w:szCs w:val="24"/>
        </w:rPr>
      </w:pPr>
      <w:r w:rsidRPr="00775457">
        <w:rPr>
          <w:color w:val="000000"/>
          <w:sz w:val="24"/>
          <w:szCs w:val="24"/>
        </w:rPr>
        <w:t xml:space="preserve">обеспечение максимальной надежности системы; </w:t>
      </w:r>
    </w:p>
    <w:p w:rsidR="00F94319" w:rsidRPr="00775457" w:rsidRDefault="00F94319" w:rsidP="006A53CD">
      <w:pPr>
        <w:pStyle w:val="af"/>
        <w:numPr>
          <w:ilvl w:val="0"/>
          <w:numId w:val="34"/>
        </w:numPr>
        <w:autoSpaceDE w:val="0"/>
        <w:autoSpaceDN w:val="0"/>
        <w:adjustRightInd w:val="0"/>
        <w:spacing w:line="360" w:lineRule="auto"/>
        <w:ind w:left="567" w:hanging="567"/>
        <w:rPr>
          <w:color w:val="000000"/>
          <w:sz w:val="24"/>
          <w:szCs w:val="24"/>
        </w:rPr>
      </w:pPr>
      <w:r w:rsidRPr="00775457">
        <w:rPr>
          <w:color w:val="000000"/>
          <w:sz w:val="24"/>
          <w:szCs w:val="24"/>
        </w:rPr>
        <w:t xml:space="preserve">минимизация негативного воздействия на окружающую среду; </w:t>
      </w:r>
    </w:p>
    <w:p w:rsidR="00F94319" w:rsidRPr="00775457" w:rsidRDefault="00F94319" w:rsidP="006A53CD">
      <w:pPr>
        <w:pStyle w:val="af"/>
        <w:numPr>
          <w:ilvl w:val="0"/>
          <w:numId w:val="34"/>
        </w:numPr>
        <w:autoSpaceDE w:val="0"/>
        <w:autoSpaceDN w:val="0"/>
        <w:adjustRightInd w:val="0"/>
        <w:spacing w:line="360" w:lineRule="auto"/>
        <w:ind w:left="567" w:hanging="567"/>
        <w:rPr>
          <w:color w:val="000000"/>
          <w:sz w:val="24"/>
          <w:szCs w:val="24"/>
        </w:rPr>
      </w:pPr>
      <w:r w:rsidRPr="00775457">
        <w:rPr>
          <w:color w:val="000000"/>
          <w:sz w:val="24"/>
          <w:szCs w:val="24"/>
        </w:rPr>
        <w:t xml:space="preserve">максимальное использование источников с </w:t>
      </w:r>
      <w:r>
        <w:rPr>
          <w:color w:val="000000"/>
          <w:sz w:val="24"/>
          <w:szCs w:val="24"/>
        </w:rPr>
        <w:t>комбинированной</w:t>
      </w:r>
      <w:r w:rsidRPr="00775457">
        <w:rPr>
          <w:color w:val="000000"/>
          <w:sz w:val="24"/>
          <w:szCs w:val="24"/>
        </w:rPr>
        <w:t xml:space="preserve"> выработкой тепловой и электрической энергии; </w:t>
      </w:r>
    </w:p>
    <w:p w:rsidR="00F94319" w:rsidRPr="00775457" w:rsidRDefault="00F94319" w:rsidP="006A53CD">
      <w:pPr>
        <w:pStyle w:val="af"/>
        <w:numPr>
          <w:ilvl w:val="0"/>
          <w:numId w:val="34"/>
        </w:numPr>
        <w:autoSpaceDE w:val="0"/>
        <w:autoSpaceDN w:val="0"/>
        <w:adjustRightInd w:val="0"/>
        <w:spacing w:line="360" w:lineRule="auto"/>
        <w:ind w:left="567" w:hanging="567"/>
        <w:rPr>
          <w:color w:val="000000"/>
          <w:sz w:val="24"/>
          <w:szCs w:val="24"/>
        </w:rPr>
      </w:pPr>
      <w:r w:rsidRPr="00775457">
        <w:rPr>
          <w:color w:val="000000"/>
          <w:sz w:val="24"/>
          <w:szCs w:val="24"/>
        </w:rPr>
        <w:t>обеспечение наиболее экономически благоприятных условий для инвестиций в стро</w:t>
      </w:r>
      <w:r w:rsidRPr="00775457">
        <w:rPr>
          <w:color w:val="000000"/>
          <w:sz w:val="24"/>
          <w:szCs w:val="24"/>
        </w:rPr>
        <w:t>и</w:t>
      </w:r>
      <w:r w:rsidRPr="00775457">
        <w:rPr>
          <w:color w:val="000000"/>
          <w:sz w:val="24"/>
          <w:szCs w:val="24"/>
        </w:rPr>
        <w:t xml:space="preserve">тельство и реконструкцию источников тепловой энергии и сетей. </w:t>
      </w:r>
    </w:p>
    <w:p w:rsidR="00F94319" w:rsidRPr="006A19BF" w:rsidRDefault="00F94319" w:rsidP="00F71626">
      <w:pPr>
        <w:pStyle w:val="3"/>
        <w:rPr>
          <w:rStyle w:val="FontStyle58"/>
          <w:rFonts w:ascii="Times New Roman" w:hAnsi="Times New Roman"/>
          <w:sz w:val="26"/>
        </w:rPr>
      </w:pPr>
      <w:bookmarkStart w:id="11" w:name="_Toc374968261"/>
      <w:r w:rsidRPr="006A19BF">
        <w:rPr>
          <w:rStyle w:val="FontStyle58"/>
          <w:rFonts w:ascii="Times New Roman" w:hAnsi="Times New Roman"/>
          <w:sz w:val="26"/>
        </w:rPr>
        <w:t>Развитие системы теплоснабжения района «Западный»</w:t>
      </w:r>
      <w:bookmarkEnd w:id="11"/>
    </w:p>
    <w:p w:rsidR="00F94319" w:rsidRDefault="00F94319" w:rsidP="005B7C04">
      <w:pPr>
        <w:spacing w:before="240" w:after="0" w:line="360" w:lineRule="auto"/>
        <w:ind w:firstLine="567"/>
        <w:jc w:val="both"/>
        <w:rPr>
          <w:sz w:val="23"/>
          <w:szCs w:val="23"/>
        </w:rPr>
      </w:pPr>
      <w:r w:rsidRPr="009E160C">
        <w:rPr>
          <w:rStyle w:val="FontStyle58"/>
          <w:rFonts w:ascii="Times New Roman" w:hAnsi="Times New Roman"/>
          <w:sz w:val="24"/>
          <w:szCs w:val="24"/>
        </w:rPr>
        <w:t xml:space="preserve">Район «Западный» -  </w:t>
      </w:r>
      <w:r w:rsidRPr="009E160C">
        <w:rPr>
          <w:rFonts w:ascii="Times New Roman" w:hAnsi="Times New Roman"/>
          <w:sz w:val="24"/>
          <w:szCs w:val="24"/>
        </w:rPr>
        <w:t>развивающийся район с планируемым масштабным жилищным, социальным и общественно-деловым строительством</w:t>
      </w:r>
      <w:r>
        <w:rPr>
          <w:sz w:val="23"/>
          <w:szCs w:val="23"/>
        </w:rPr>
        <w:t xml:space="preserve">. </w:t>
      </w:r>
      <w:r w:rsidRPr="00896D32">
        <w:rPr>
          <w:rFonts w:ascii="Times New Roman" w:hAnsi="Times New Roman"/>
          <w:sz w:val="24"/>
          <w:szCs w:val="24"/>
        </w:rPr>
        <w:t>Теплоснабжение данного района происходит в основном от двух источнико</w:t>
      </w:r>
      <w:r>
        <w:rPr>
          <w:rFonts w:ascii="Times New Roman" w:hAnsi="Times New Roman"/>
          <w:sz w:val="24"/>
          <w:szCs w:val="24"/>
        </w:rPr>
        <w:t>в с комбинированной выработкой тепловой и электрической энергии</w:t>
      </w:r>
      <w:r w:rsidRPr="00896D32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896D32">
        <w:rPr>
          <w:rFonts w:ascii="Times New Roman" w:hAnsi="Times New Roman"/>
          <w:sz w:val="24"/>
          <w:szCs w:val="24"/>
        </w:rPr>
        <w:t>СтТЭЦ</w:t>
      </w:r>
      <w:proofErr w:type="spellEnd"/>
      <w:r w:rsidRPr="00896D3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96D32">
        <w:rPr>
          <w:rFonts w:ascii="Times New Roman" w:hAnsi="Times New Roman"/>
          <w:sz w:val="24"/>
          <w:szCs w:val="24"/>
        </w:rPr>
        <w:t>НСтТЭЦ</w:t>
      </w:r>
      <w:proofErr w:type="spellEnd"/>
      <w:r w:rsidRPr="00896D3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Также в системе теплоснабжения участвует </w:t>
      </w:r>
      <w:r w:rsidR="00E04CBD">
        <w:rPr>
          <w:rFonts w:ascii="Times New Roman" w:hAnsi="Times New Roman"/>
          <w:sz w:val="24"/>
          <w:szCs w:val="24"/>
        </w:rPr>
        <w:t>м</w:t>
      </w:r>
      <w:r w:rsidR="00E04CBD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лая котельная №8. На 2014 год на всех источниках теплоснабжения в районе «Западный» присутствует резерв по тепловой мощности.</w:t>
      </w:r>
    </w:p>
    <w:p w:rsidR="00F94319" w:rsidRDefault="00F94319" w:rsidP="005B7C04">
      <w:pPr>
        <w:spacing w:after="0" w:line="360" w:lineRule="auto"/>
        <w:ind w:firstLine="567"/>
        <w:jc w:val="both"/>
        <w:rPr>
          <w:rStyle w:val="FontStyle58"/>
          <w:rFonts w:ascii="Times New Roman" w:hAnsi="Times New Roman"/>
          <w:sz w:val="24"/>
          <w:szCs w:val="24"/>
        </w:rPr>
      </w:pPr>
      <w:r>
        <w:rPr>
          <w:rStyle w:val="FontStyle58"/>
          <w:rFonts w:ascii="Times New Roman" w:hAnsi="Times New Roman"/>
          <w:sz w:val="24"/>
          <w:szCs w:val="24"/>
        </w:rPr>
        <w:t xml:space="preserve">Перспективные микрорайоны района «Западный» планируется подключить к системе теплоснабжения от </w:t>
      </w:r>
      <w:proofErr w:type="spellStart"/>
      <w:r>
        <w:rPr>
          <w:rStyle w:val="FontStyle58"/>
          <w:rFonts w:ascii="Times New Roman" w:hAnsi="Times New Roman"/>
          <w:sz w:val="24"/>
          <w:szCs w:val="24"/>
        </w:rPr>
        <w:t>НСтТЭЦ</w:t>
      </w:r>
      <w:proofErr w:type="spellEnd"/>
      <w:r>
        <w:rPr>
          <w:rStyle w:val="FontStyle58"/>
          <w:rFonts w:ascii="Times New Roman" w:hAnsi="Times New Roman"/>
          <w:sz w:val="24"/>
          <w:szCs w:val="24"/>
        </w:rPr>
        <w:t xml:space="preserve">, а именно: микрорайон «2», микрорайон «4А», микрорайон «4Б», микрорайон «5», а также жилой район в границах </w:t>
      </w:r>
      <w:proofErr w:type="spellStart"/>
      <w:r>
        <w:rPr>
          <w:rStyle w:val="FontStyle58"/>
          <w:rFonts w:ascii="Times New Roman" w:hAnsi="Times New Roman"/>
          <w:sz w:val="24"/>
          <w:szCs w:val="24"/>
        </w:rPr>
        <w:t>ул</w:t>
      </w:r>
      <w:proofErr w:type="gramStart"/>
      <w:r>
        <w:rPr>
          <w:rStyle w:val="FontStyle58"/>
          <w:rFonts w:ascii="Times New Roman" w:hAnsi="Times New Roman"/>
          <w:sz w:val="24"/>
          <w:szCs w:val="24"/>
        </w:rPr>
        <w:t>.З</w:t>
      </w:r>
      <w:proofErr w:type="gramEnd"/>
      <w:r>
        <w:rPr>
          <w:rStyle w:val="FontStyle58"/>
          <w:rFonts w:ascii="Times New Roman" w:hAnsi="Times New Roman"/>
          <w:sz w:val="24"/>
          <w:szCs w:val="24"/>
        </w:rPr>
        <w:t>ападная</w:t>
      </w:r>
      <w:proofErr w:type="spellEnd"/>
      <w:r>
        <w:rPr>
          <w:rStyle w:val="FontStyle58"/>
          <w:rFonts w:ascii="Times New Roman" w:hAnsi="Times New Roman"/>
          <w:sz w:val="24"/>
          <w:szCs w:val="24"/>
        </w:rPr>
        <w:t>-Раевский тракт.</w:t>
      </w:r>
    </w:p>
    <w:p w:rsidR="00F94319" w:rsidRDefault="00F94319" w:rsidP="005B7C04">
      <w:pPr>
        <w:spacing w:after="0" w:line="360" w:lineRule="auto"/>
        <w:ind w:firstLine="567"/>
        <w:jc w:val="both"/>
        <w:rPr>
          <w:rStyle w:val="FontStyle58"/>
          <w:rFonts w:ascii="Times New Roman" w:hAnsi="Times New Roman"/>
          <w:sz w:val="24"/>
          <w:szCs w:val="24"/>
        </w:rPr>
      </w:pPr>
      <w:r>
        <w:rPr>
          <w:rStyle w:val="FontStyle58"/>
          <w:rFonts w:ascii="Times New Roman" w:hAnsi="Times New Roman"/>
          <w:sz w:val="24"/>
          <w:szCs w:val="24"/>
        </w:rPr>
        <w:t xml:space="preserve">Теплоснабжение жилого района в границах </w:t>
      </w:r>
      <w:proofErr w:type="spellStart"/>
      <w:r>
        <w:rPr>
          <w:rStyle w:val="FontStyle58"/>
          <w:rFonts w:ascii="Times New Roman" w:hAnsi="Times New Roman"/>
          <w:sz w:val="24"/>
          <w:szCs w:val="24"/>
        </w:rPr>
        <w:t>ул</w:t>
      </w:r>
      <w:proofErr w:type="gramStart"/>
      <w:r>
        <w:rPr>
          <w:rStyle w:val="FontStyle58"/>
          <w:rFonts w:ascii="Times New Roman" w:hAnsi="Times New Roman"/>
          <w:sz w:val="24"/>
          <w:szCs w:val="24"/>
        </w:rPr>
        <w:t>.З</w:t>
      </w:r>
      <w:proofErr w:type="gramEnd"/>
      <w:r>
        <w:rPr>
          <w:rStyle w:val="FontStyle58"/>
          <w:rFonts w:ascii="Times New Roman" w:hAnsi="Times New Roman"/>
          <w:sz w:val="24"/>
          <w:szCs w:val="24"/>
        </w:rPr>
        <w:t>ападная-ул.Волочаевская</w:t>
      </w:r>
      <w:proofErr w:type="spellEnd"/>
      <w:r>
        <w:rPr>
          <w:rStyle w:val="FontStyle58"/>
          <w:rFonts w:ascii="Times New Roman" w:hAnsi="Times New Roman"/>
          <w:sz w:val="24"/>
          <w:szCs w:val="24"/>
        </w:rPr>
        <w:t xml:space="preserve"> предполаг</w:t>
      </w:r>
      <w:r>
        <w:rPr>
          <w:rStyle w:val="FontStyle58"/>
          <w:rFonts w:ascii="Times New Roman" w:hAnsi="Times New Roman"/>
          <w:sz w:val="24"/>
          <w:szCs w:val="24"/>
        </w:rPr>
        <w:t>а</w:t>
      </w:r>
      <w:r>
        <w:rPr>
          <w:rStyle w:val="FontStyle58"/>
          <w:rFonts w:ascii="Times New Roman" w:hAnsi="Times New Roman"/>
          <w:sz w:val="24"/>
          <w:szCs w:val="24"/>
        </w:rPr>
        <w:t xml:space="preserve">ется обеспечить от </w:t>
      </w:r>
      <w:proofErr w:type="spellStart"/>
      <w:r>
        <w:rPr>
          <w:rStyle w:val="FontStyle58"/>
          <w:rFonts w:ascii="Times New Roman" w:hAnsi="Times New Roman"/>
          <w:sz w:val="24"/>
          <w:szCs w:val="24"/>
        </w:rPr>
        <w:t>СтТЭЦ</w:t>
      </w:r>
      <w:proofErr w:type="spellEnd"/>
      <w:r>
        <w:rPr>
          <w:rStyle w:val="FontStyle58"/>
          <w:rFonts w:ascii="Times New Roman" w:hAnsi="Times New Roman"/>
          <w:sz w:val="24"/>
          <w:szCs w:val="24"/>
        </w:rPr>
        <w:t>.</w:t>
      </w:r>
    </w:p>
    <w:p w:rsidR="00F94319" w:rsidRDefault="00F94319">
      <w:pPr>
        <w:rPr>
          <w:rStyle w:val="FontStyle58"/>
          <w:rFonts w:ascii="Times New Roman" w:hAnsi="Times New Roman"/>
          <w:sz w:val="24"/>
          <w:szCs w:val="24"/>
        </w:rPr>
      </w:pPr>
      <w:r>
        <w:rPr>
          <w:rStyle w:val="FontStyle58"/>
          <w:rFonts w:ascii="Times New Roman" w:hAnsi="Times New Roman"/>
          <w:sz w:val="24"/>
          <w:szCs w:val="24"/>
        </w:rPr>
        <w:br w:type="page"/>
      </w:r>
    </w:p>
    <w:p w:rsidR="00F94319" w:rsidRDefault="00F94319" w:rsidP="0060745B">
      <w:pPr>
        <w:spacing w:after="0" w:line="360" w:lineRule="auto"/>
        <w:ind w:firstLine="567"/>
        <w:rPr>
          <w:rStyle w:val="FontStyle58"/>
          <w:rFonts w:ascii="Times New Roman" w:hAnsi="Times New Roman"/>
          <w:sz w:val="24"/>
          <w:szCs w:val="24"/>
        </w:rPr>
      </w:pPr>
      <w:r>
        <w:rPr>
          <w:rStyle w:val="FontStyle58"/>
          <w:rFonts w:ascii="Times New Roman" w:hAnsi="Times New Roman"/>
          <w:sz w:val="24"/>
          <w:szCs w:val="24"/>
        </w:rPr>
        <w:lastRenderedPageBreak/>
        <w:t>Теплоснабжение микрорайона «Радужный»  планируется осуществлять по 2 вариа</w:t>
      </w:r>
      <w:r>
        <w:rPr>
          <w:rStyle w:val="FontStyle58"/>
          <w:rFonts w:ascii="Times New Roman" w:hAnsi="Times New Roman"/>
          <w:sz w:val="24"/>
          <w:szCs w:val="24"/>
        </w:rPr>
        <w:t>н</w:t>
      </w:r>
      <w:r>
        <w:rPr>
          <w:rStyle w:val="FontStyle58"/>
          <w:rFonts w:ascii="Times New Roman" w:hAnsi="Times New Roman"/>
          <w:sz w:val="24"/>
          <w:szCs w:val="24"/>
        </w:rPr>
        <w:t>там:</w:t>
      </w:r>
    </w:p>
    <w:p w:rsidR="00F94319" w:rsidRPr="006A19BF" w:rsidRDefault="00F94319" w:rsidP="0060745B">
      <w:pPr>
        <w:spacing w:after="0" w:line="360" w:lineRule="auto"/>
        <w:ind w:firstLine="567"/>
        <w:rPr>
          <w:rStyle w:val="FontStyle58"/>
          <w:rFonts w:ascii="Times New Roman" w:hAnsi="Times New Roman"/>
          <w:b/>
          <w:sz w:val="24"/>
          <w:szCs w:val="24"/>
          <w:u w:val="single"/>
        </w:rPr>
      </w:pPr>
      <w:r w:rsidRPr="006A19BF">
        <w:rPr>
          <w:rStyle w:val="FontStyle58"/>
          <w:rFonts w:ascii="Times New Roman" w:hAnsi="Times New Roman"/>
          <w:b/>
          <w:sz w:val="24"/>
          <w:szCs w:val="24"/>
          <w:u w:val="single"/>
        </w:rPr>
        <w:t xml:space="preserve">Вариант 1 </w:t>
      </w:r>
    </w:p>
    <w:p w:rsidR="0032777A" w:rsidRDefault="00F94319" w:rsidP="005B7C04">
      <w:pPr>
        <w:spacing w:after="0" w:line="360" w:lineRule="auto"/>
        <w:ind w:firstLine="567"/>
        <w:jc w:val="both"/>
        <w:rPr>
          <w:rStyle w:val="FontStyle58"/>
          <w:rFonts w:ascii="Times New Roman" w:hAnsi="Times New Roman"/>
          <w:sz w:val="24"/>
          <w:szCs w:val="24"/>
        </w:rPr>
      </w:pPr>
      <w:r w:rsidRPr="00E3760D">
        <w:rPr>
          <w:rStyle w:val="FontStyle58"/>
          <w:rFonts w:ascii="Times New Roman" w:hAnsi="Times New Roman"/>
          <w:sz w:val="24"/>
          <w:szCs w:val="24"/>
        </w:rPr>
        <w:t xml:space="preserve">Теплоснабжение предусматривается от 8 (восьми) перспективных </w:t>
      </w:r>
      <w:proofErr w:type="spellStart"/>
      <w:r w:rsidRPr="00E3760D">
        <w:rPr>
          <w:rStyle w:val="FontStyle58"/>
          <w:rFonts w:ascii="Times New Roman" w:hAnsi="Times New Roman"/>
          <w:sz w:val="24"/>
          <w:szCs w:val="24"/>
        </w:rPr>
        <w:t>блочно</w:t>
      </w:r>
      <w:proofErr w:type="spellEnd"/>
      <w:r w:rsidRPr="00E3760D">
        <w:rPr>
          <w:rStyle w:val="FontStyle58"/>
          <w:rFonts w:ascii="Times New Roman" w:hAnsi="Times New Roman"/>
          <w:sz w:val="24"/>
          <w:szCs w:val="24"/>
        </w:rPr>
        <w:t>-модульных котельных, вводимых в эксплуатацию по мере заст</w:t>
      </w:r>
      <w:r w:rsidR="00B258D4">
        <w:rPr>
          <w:rStyle w:val="FontStyle58"/>
          <w:rFonts w:ascii="Times New Roman" w:hAnsi="Times New Roman"/>
          <w:sz w:val="24"/>
          <w:szCs w:val="24"/>
        </w:rPr>
        <w:t xml:space="preserve">ройки данного микрорайона </w:t>
      </w:r>
      <w:r w:rsidR="00B258D4" w:rsidRPr="0048390C">
        <w:rPr>
          <w:rStyle w:val="FontStyle58"/>
          <w:rFonts w:ascii="Times New Roman" w:hAnsi="Times New Roman"/>
          <w:sz w:val="24"/>
          <w:szCs w:val="24"/>
          <w:highlight w:val="cyan"/>
        </w:rPr>
        <w:t>к 2019</w:t>
      </w:r>
      <w:r w:rsidRPr="0048390C">
        <w:rPr>
          <w:rStyle w:val="FontStyle58"/>
          <w:rFonts w:ascii="Times New Roman" w:hAnsi="Times New Roman"/>
          <w:sz w:val="24"/>
          <w:szCs w:val="24"/>
          <w:highlight w:val="cyan"/>
        </w:rPr>
        <w:t xml:space="preserve"> году.</w:t>
      </w:r>
      <w:r w:rsidRPr="00E3760D">
        <w:rPr>
          <w:rStyle w:val="FontStyle58"/>
          <w:rFonts w:ascii="Times New Roman" w:hAnsi="Times New Roman"/>
          <w:sz w:val="24"/>
          <w:szCs w:val="24"/>
        </w:rPr>
        <w:t xml:space="preserve"> </w:t>
      </w:r>
      <w:r w:rsidR="0032777A">
        <w:rPr>
          <w:rStyle w:val="FontStyle58"/>
          <w:rFonts w:ascii="Times New Roman" w:hAnsi="Times New Roman"/>
          <w:sz w:val="24"/>
          <w:szCs w:val="24"/>
        </w:rPr>
        <w:t>Ч</w:t>
      </w:r>
      <w:r w:rsidR="0032777A" w:rsidRPr="0032777A">
        <w:rPr>
          <w:rStyle w:val="FontStyle58"/>
          <w:rFonts w:ascii="Times New Roman" w:hAnsi="Times New Roman"/>
          <w:sz w:val="24"/>
          <w:szCs w:val="24"/>
        </w:rPr>
        <w:t>то противоречит статье 3 Федерального зако</w:t>
      </w:r>
      <w:r w:rsidR="0032777A">
        <w:rPr>
          <w:rStyle w:val="FontStyle58"/>
          <w:rFonts w:ascii="Times New Roman" w:hAnsi="Times New Roman"/>
          <w:sz w:val="24"/>
          <w:szCs w:val="24"/>
        </w:rPr>
        <w:t>на №190 «О теплоснабжении» в ча</w:t>
      </w:r>
      <w:r w:rsidR="0032777A" w:rsidRPr="0032777A">
        <w:rPr>
          <w:rStyle w:val="FontStyle58"/>
          <w:rFonts w:ascii="Times New Roman" w:hAnsi="Times New Roman"/>
          <w:sz w:val="24"/>
          <w:szCs w:val="24"/>
        </w:rPr>
        <w:t>сти разв</w:t>
      </w:r>
      <w:r w:rsidR="0032777A" w:rsidRPr="0032777A">
        <w:rPr>
          <w:rStyle w:val="FontStyle58"/>
          <w:rFonts w:ascii="Times New Roman" w:hAnsi="Times New Roman"/>
          <w:sz w:val="24"/>
          <w:szCs w:val="24"/>
        </w:rPr>
        <w:t>и</w:t>
      </w:r>
      <w:r w:rsidR="0032777A" w:rsidRPr="0032777A">
        <w:rPr>
          <w:rStyle w:val="FontStyle58"/>
          <w:rFonts w:ascii="Times New Roman" w:hAnsi="Times New Roman"/>
          <w:sz w:val="24"/>
          <w:szCs w:val="24"/>
        </w:rPr>
        <w:t>тия систем централизованного тепл</w:t>
      </w:r>
      <w:r w:rsidR="0032777A">
        <w:rPr>
          <w:rStyle w:val="FontStyle58"/>
          <w:rFonts w:ascii="Times New Roman" w:hAnsi="Times New Roman"/>
          <w:sz w:val="24"/>
          <w:szCs w:val="24"/>
        </w:rPr>
        <w:t>оснабжения и обеспечения приори</w:t>
      </w:r>
      <w:r w:rsidR="0032777A" w:rsidRPr="0032777A">
        <w:rPr>
          <w:rStyle w:val="FontStyle58"/>
          <w:rFonts w:ascii="Times New Roman" w:hAnsi="Times New Roman"/>
          <w:sz w:val="24"/>
          <w:szCs w:val="24"/>
        </w:rPr>
        <w:t>тетного использов</w:t>
      </w:r>
      <w:r w:rsidR="0032777A" w:rsidRPr="0032777A">
        <w:rPr>
          <w:rStyle w:val="FontStyle58"/>
          <w:rFonts w:ascii="Times New Roman" w:hAnsi="Times New Roman"/>
          <w:sz w:val="24"/>
          <w:szCs w:val="24"/>
        </w:rPr>
        <w:t>а</w:t>
      </w:r>
      <w:r w:rsidR="0032777A" w:rsidRPr="0032777A">
        <w:rPr>
          <w:rStyle w:val="FontStyle58"/>
          <w:rFonts w:ascii="Times New Roman" w:hAnsi="Times New Roman"/>
          <w:sz w:val="24"/>
          <w:szCs w:val="24"/>
        </w:rPr>
        <w:t>ния комбинированной выработки электрической и тепловой энергии для организации те</w:t>
      </w:r>
      <w:r w:rsidR="0032777A" w:rsidRPr="0032777A">
        <w:rPr>
          <w:rStyle w:val="FontStyle58"/>
          <w:rFonts w:ascii="Times New Roman" w:hAnsi="Times New Roman"/>
          <w:sz w:val="24"/>
          <w:szCs w:val="24"/>
        </w:rPr>
        <w:t>п</w:t>
      </w:r>
      <w:r w:rsidR="0032777A" w:rsidRPr="0032777A">
        <w:rPr>
          <w:rStyle w:val="FontStyle58"/>
          <w:rFonts w:ascii="Times New Roman" w:hAnsi="Times New Roman"/>
          <w:sz w:val="24"/>
          <w:szCs w:val="24"/>
        </w:rPr>
        <w:t>лоснабжения.</w:t>
      </w:r>
    </w:p>
    <w:p w:rsidR="00F94319" w:rsidRPr="00E3760D" w:rsidRDefault="00F94319" w:rsidP="005B7C04">
      <w:pPr>
        <w:spacing w:after="0" w:line="360" w:lineRule="auto"/>
        <w:ind w:firstLine="567"/>
        <w:jc w:val="both"/>
        <w:rPr>
          <w:rStyle w:val="FontStyle58"/>
          <w:rFonts w:ascii="Times New Roman" w:hAnsi="Times New Roman"/>
          <w:sz w:val="24"/>
          <w:szCs w:val="24"/>
        </w:rPr>
      </w:pPr>
      <w:r w:rsidRPr="00E3760D">
        <w:rPr>
          <w:rStyle w:val="FontStyle58"/>
          <w:rFonts w:ascii="Times New Roman" w:hAnsi="Times New Roman"/>
          <w:sz w:val="24"/>
          <w:szCs w:val="24"/>
        </w:rPr>
        <w:t>Приблизительная общая стоимость строительства 8 (восьми) БМК будет составлять 520 млн. рублей.</w:t>
      </w:r>
    </w:p>
    <w:p w:rsidR="00F94319" w:rsidRPr="00E3760D" w:rsidRDefault="00F94319" w:rsidP="0060745B">
      <w:pPr>
        <w:spacing w:after="0" w:line="360" w:lineRule="auto"/>
        <w:ind w:firstLine="567"/>
        <w:rPr>
          <w:rStyle w:val="FontStyle58"/>
          <w:rFonts w:ascii="Times New Roman" w:hAnsi="Times New Roman"/>
          <w:b/>
          <w:sz w:val="24"/>
          <w:szCs w:val="24"/>
          <w:u w:val="single"/>
        </w:rPr>
      </w:pPr>
      <w:r w:rsidRPr="00E3760D">
        <w:rPr>
          <w:rStyle w:val="FontStyle58"/>
          <w:rFonts w:ascii="Times New Roman" w:hAnsi="Times New Roman"/>
          <w:b/>
          <w:sz w:val="24"/>
          <w:szCs w:val="24"/>
          <w:u w:val="single"/>
        </w:rPr>
        <w:t xml:space="preserve">Вариант 2 </w:t>
      </w:r>
    </w:p>
    <w:p w:rsidR="006938E2" w:rsidRDefault="00F94319" w:rsidP="005D44C7">
      <w:pPr>
        <w:spacing w:after="0" w:line="360" w:lineRule="auto"/>
        <w:ind w:firstLine="567"/>
        <w:jc w:val="both"/>
        <w:rPr>
          <w:rStyle w:val="FontStyle58"/>
          <w:rFonts w:ascii="Times New Roman" w:hAnsi="Times New Roman"/>
          <w:sz w:val="24"/>
          <w:szCs w:val="24"/>
          <w:highlight w:val="cyan"/>
        </w:rPr>
      </w:pPr>
      <w:r w:rsidRPr="0048390C">
        <w:rPr>
          <w:rStyle w:val="FontStyle58"/>
          <w:rFonts w:ascii="Times New Roman" w:hAnsi="Times New Roman"/>
          <w:sz w:val="24"/>
          <w:szCs w:val="24"/>
          <w:highlight w:val="cyan"/>
        </w:rPr>
        <w:t xml:space="preserve">Теплоснабжение планируется от </w:t>
      </w:r>
      <w:proofErr w:type="spellStart"/>
      <w:r w:rsidRPr="0048390C">
        <w:rPr>
          <w:rStyle w:val="FontStyle58"/>
          <w:rFonts w:ascii="Times New Roman" w:hAnsi="Times New Roman"/>
          <w:sz w:val="24"/>
          <w:szCs w:val="24"/>
          <w:highlight w:val="cyan"/>
        </w:rPr>
        <w:t>НСтТЭЦ</w:t>
      </w:r>
      <w:proofErr w:type="spellEnd"/>
      <w:r w:rsidR="006938E2">
        <w:rPr>
          <w:rStyle w:val="FontStyle58"/>
          <w:rFonts w:ascii="Times New Roman" w:hAnsi="Times New Roman"/>
          <w:sz w:val="24"/>
          <w:szCs w:val="24"/>
          <w:highlight w:val="cyan"/>
        </w:rPr>
        <w:t>:</w:t>
      </w:r>
    </w:p>
    <w:p w:rsidR="006938E2" w:rsidRDefault="006938E2" w:rsidP="005D44C7">
      <w:pPr>
        <w:spacing w:after="0" w:line="360" w:lineRule="auto"/>
        <w:ind w:firstLine="567"/>
        <w:jc w:val="both"/>
        <w:rPr>
          <w:rStyle w:val="FontStyle58"/>
          <w:rFonts w:ascii="Times New Roman" w:hAnsi="Times New Roman"/>
          <w:sz w:val="24"/>
          <w:szCs w:val="24"/>
          <w:highlight w:val="cyan"/>
        </w:rPr>
      </w:pPr>
      <w:r>
        <w:rPr>
          <w:rStyle w:val="FontStyle58"/>
          <w:rFonts w:ascii="Times New Roman" w:hAnsi="Times New Roman"/>
          <w:sz w:val="24"/>
          <w:szCs w:val="24"/>
          <w:highlight w:val="cyan"/>
        </w:rPr>
        <w:t xml:space="preserve">1 этап - строительство </w:t>
      </w:r>
      <w:proofErr w:type="spellStart"/>
      <w:r>
        <w:rPr>
          <w:rStyle w:val="FontStyle58"/>
          <w:rFonts w:ascii="Times New Roman" w:hAnsi="Times New Roman"/>
          <w:sz w:val="24"/>
          <w:szCs w:val="24"/>
          <w:highlight w:val="cyan"/>
        </w:rPr>
        <w:t>тепломагистрали</w:t>
      </w:r>
      <w:proofErr w:type="spellEnd"/>
      <w:r>
        <w:rPr>
          <w:rStyle w:val="FontStyle58"/>
          <w:rFonts w:ascii="Times New Roman" w:hAnsi="Times New Roman"/>
          <w:sz w:val="24"/>
          <w:szCs w:val="24"/>
          <w:highlight w:val="cyan"/>
        </w:rPr>
        <w:t xml:space="preserve"> 2Ду400мм с подключением от ТК-1016;</w:t>
      </w:r>
    </w:p>
    <w:p w:rsidR="006938E2" w:rsidRDefault="006938E2" w:rsidP="005D44C7">
      <w:pPr>
        <w:spacing w:after="0" w:line="360" w:lineRule="auto"/>
        <w:ind w:firstLine="567"/>
        <w:jc w:val="both"/>
        <w:rPr>
          <w:rStyle w:val="FontStyle58"/>
          <w:rFonts w:ascii="Times New Roman" w:hAnsi="Times New Roman"/>
          <w:sz w:val="24"/>
          <w:szCs w:val="24"/>
          <w:highlight w:val="cyan"/>
        </w:rPr>
      </w:pPr>
      <w:r>
        <w:rPr>
          <w:rStyle w:val="FontStyle58"/>
          <w:rFonts w:ascii="Times New Roman" w:hAnsi="Times New Roman"/>
          <w:sz w:val="24"/>
          <w:szCs w:val="24"/>
          <w:highlight w:val="cyan"/>
        </w:rPr>
        <w:t xml:space="preserve">2 этап – строительство </w:t>
      </w:r>
      <w:proofErr w:type="spellStart"/>
      <w:r>
        <w:rPr>
          <w:rStyle w:val="FontStyle58"/>
          <w:rFonts w:ascii="Times New Roman" w:hAnsi="Times New Roman"/>
          <w:sz w:val="24"/>
          <w:szCs w:val="24"/>
          <w:highlight w:val="cyan"/>
        </w:rPr>
        <w:t>тепломагистрали</w:t>
      </w:r>
      <w:proofErr w:type="spellEnd"/>
      <w:r>
        <w:rPr>
          <w:rStyle w:val="FontStyle58"/>
          <w:rFonts w:ascii="Times New Roman" w:hAnsi="Times New Roman"/>
          <w:sz w:val="24"/>
          <w:szCs w:val="24"/>
          <w:highlight w:val="cyan"/>
        </w:rPr>
        <w:t xml:space="preserve"> 2Ду600мм с подключением от ТМ-8 в районе Павильона 1.</w:t>
      </w:r>
    </w:p>
    <w:p w:rsidR="0032777A" w:rsidRDefault="0032777A" w:rsidP="005D44C7">
      <w:pPr>
        <w:spacing w:after="0" w:line="360" w:lineRule="auto"/>
        <w:ind w:firstLine="567"/>
        <w:jc w:val="both"/>
        <w:rPr>
          <w:rStyle w:val="FontStyle58"/>
          <w:rFonts w:ascii="Times New Roman" w:hAnsi="Times New Roman"/>
          <w:sz w:val="24"/>
          <w:szCs w:val="24"/>
          <w:highlight w:val="cyan"/>
        </w:rPr>
      </w:pPr>
      <w:proofErr w:type="spellStart"/>
      <w:r>
        <w:rPr>
          <w:rStyle w:val="FontStyle58"/>
          <w:rFonts w:ascii="Times New Roman" w:hAnsi="Times New Roman"/>
          <w:sz w:val="24"/>
          <w:szCs w:val="24"/>
          <w:highlight w:val="cyan"/>
        </w:rPr>
        <w:t>Этапность</w:t>
      </w:r>
      <w:proofErr w:type="spellEnd"/>
      <w:r>
        <w:rPr>
          <w:rStyle w:val="FontStyle58"/>
          <w:rFonts w:ascii="Times New Roman" w:hAnsi="Times New Roman"/>
          <w:sz w:val="24"/>
          <w:szCs w:val="24"/>
          <w:highlight w:val="cyan"/>
        </w:rPr>
        <w:t xml:space="preserve"> строительства будет зависеть от темпов освоения микрорайона.</w:t>
      </w:r>
    </w:p>
    <w:p w:rsidR="00F94319" w:rsidRPr="00350EB8" w:rsidRDefault="00F94319" w:rsidP="005B7C04">
      <w:pPr>
        <w:spacing w:before="120" w:after="0" w:line="36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350EB8">
        <w:rPr>
          <w:rFonts w:ascii="Times New Roman" w:hAnsi="Times New Roman"/>
          <w:sz w:val="24"/>
          <w:szCs w:val="24"/>
          <w:lang w:eastAsia="ru-RU"/>
        </w:rPr>
        <w:t>Для обеспечения надежного и качественного теплоснабжения существующих и пе</w:t>
      </w:r>
      <w:r w:rsidRPr="00350EB8">
        <w:rPr>
          <w:rFonts w:ascii="Times New Roman" w:hAnsi="Times New Roman"/>
          <w:sz w:val="24"/>
          <w:szCs w:val="24"/>
          <w:lang w:eastAsia="ru-RU"/>
        </w:rPr>
        <w:t>р</w:t>
      </w:r>
      <w:r w:rsidRPr="00350EB8">
        <w:rPr>
          <w:rFonts w:ascii="Times New Roman" w:hAnsi="Times New Roman"/>
          <w:sz w:val="24"/>
          <w:szCs w:val="24"/>
          <w:lang w:eastAsia="ru-RU"/>
        </w:rPr>
        <w:t xml:space="preserve">спективных потребителей от </w:t>
      </w:r>
      <w:proofErr w:type="spellStart"/>
      <w:r w:rsidRPr="00350EB8">
        <w:rPr>
          <w:rFonts w:ascii="Times New Roman" w:hAnsi="Times New Roman"/>
          <w:sz w:val="24"/>
          <w:szCs w:val="24"/>
          <w:lang w:eastAsia="ru-RU"/>
        </w:rPr>
        <w:t>НСтТЭЦ</w:t>
      </w:r>
      <w:proofErr w:type="spellEnd"/>
      <w:r w:rsidRPr="00350EB8">
        <w:rPr>
          <w:rFonts w:ascii="Times New Roman" w:hAnsi="Times New Roman"/>
          <w:sz w:val="24"/>
          <w:szCs w:val="24"/>
          <w:lang w:eastAsia="ru-RU"/>
        </w:rPr>
        <w:t xml:space="preserve"> планируется, </w:t>
      </w:r>
      <w:r w:rsidRPr="0048390C">
        <w:rPr>
          <w:rFonts w:ascii="Times New Roman" w:hAnsi="Times New Roman"/>
          <w:sz w:val="24"/>
          <w:szCs w:val="24"/>
          <w:highlight w:val="cyan"/>
          <w:lang w:eastAsia="ru-RU"/>
        </w:rPr>
        <w:t xml:space="preserve">в </w:t>
      </w:r>
      <w:r w:rsidR="00B258D4" w:rsidRPr="0048390C">
        <w:rPr>
          <w:rFonts w:ascii="Times New Roman" w:hAnsi="Times New Roman"/>
          <w:sz w:val="24"/>
          <w:szCs w:val="24"/>
          <w:highlight w:val="cyan"/>
          <w:lang w:eastAsia="ru-RU"/>
        </w:rPr>
        <w:t>2019</w:t>
      </w:r>
      <w:r w:rsidR="007B114B" w:rsidRPr="0048390C">
        <w:rPr>
          <w:rFonts w:ascii="Times New Roman" w:hAnsi="Times New Roman"/>
          <w:sz w:val="24"/>
          <w:szCs w:val="24"/>
          <w:highlight w:val="cyan"/>
          <w:lang w:eastAsia="ru-RU"/>
        </w:rPr>
        <w:t>-2023</w:t>
      </w:r>
      <w:r w:rsidRPr="00350EB8">
        <w:rPr>
          <w:rFonts w:ascii="Times New Roman" w:hAnsi="Times New Roman"/>
          <w:sz w:val="24"/>
          <w:szCs w:val="24"/>
          <w:lang w:eastAsia="ru-RU"/>
        </w:rPr>
        <w:t xml:space="preserve"> годах, реконструкция те</w:t>
      </w:r>
      <w:r w:rsidRPr="00350EB8">
        <w:rPr>
          <w:rFonts w:ascii="Times New Roman" w:hAnsi="Times New Roman"/>
          <w:sz w:val="24"/>
          <w:szCs w:val="24"/>
          <w:lang w:eastAsia="ru-RU"/>
        </w:rPr>
        <w:t>п</w:t>
      </w:r>
      <w:r w:rsidRPr="00350EB8">
        <w:rPr>
          <w:rFonts w:ascii="Times New Roman" w:hAnsi="Times New Roman"/>
          <w:sz w:val="24"/>
          <w:szCs w:val="24"/>
          <w:lang w:eastAsia="ru-RU"/>
        </w:rPr>
        <w:t>ловой сети от ТК1009 доТК1016 длиной 920 метров с увеличением диаметра до Ду800мм, а также строительство ПНС на магистральном трубопро</w:t>
      </w:r>
      <w:r w:rsidR="00DC41F7">
        <w:rPr>
          <w:rFonts w:ascii="Times New Roman" w:hAnsi="Times New Roman"/>
          <w:sz w:val="24"/>
          <w:szCs w:val="24"/>
          <w:lang w:eastAsia="ru-RU"/>
        </w:rPr>
        <w:t>воде между ТК819а и ТК820 в 2018</w:t>
      </w:r>
      <w:r w:rsidRPr="00350EB8">
        <w:rPr>
          <w:rFonts w:ascii="Times New Roman" w:hAnsi="Times New Roman"/>
          <w:sz w:val="24"/>
          <w:szCs w:val="24"/>
          <w:lang w:eastAsia="ru-RU"/>
        </w:rPr>
        <w:t xml:space="preserve"> году или позже в зависимости от фактической застройки западного микрорайона и выбора варианта теплоснабжения м-на Радужный.</w:t>
      </w:r>
      <w:proofErr w:type="gramEnd"/>
    </w:p>
    <w:p w:rsidR="00F94319" w:rsidRPr="00350EB8" w:rsidRDefault="00F94319" w:rsidP="005B7C04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50EB8">
        <w:rPr>
          <w:rFonts w:ascii="Times New Roman" w:hAnsi="Times New Roman"/>
          <w:sz w:val="24"/>
          <w:szCs w:val="24"/>
          <w:lang w:eastAsia="ru-RU"/>
        </w:rPr>
        <w:t>Для обеспечения надежного и качественного теплоснабжения существующих и пе</w:t>
      </w:r>
      <w:r w:rsidRPr="00350EB8">
        <w:rPr>
          <w:rFonts w:ascii="Times New Roman" w:hAnsi="Times New Roman"/>
          <w:sz w:val="24"/>
          <w:szCs w:val="24"/>
          <w:lang w:eastAsia="ru-RU"/>
        </w:rPr>
        <w:t>р</w:t>
      </w:r>
      <w:r w:rsidRPr="00350EB8">
        <w:rPr>
          <w:rFonts w:ascii="Times New Roman" w:hAnsi="Times New Roman"/>
          <w:sz w:val="24"/>
          <w:szCs w:val="24"/>
          <w:lang w:eastAsia="ru-RU"/>
        </w:rPr>
        <w:t xml:space="preserve">спективных потребителей от </w:t>
      </w:r>
      <w:proofErr w:type="spellStart"/>
      <w:r w:rsidRPr="00350EB8">
        <w:rPr>
          <w:rFonts w:ascii="Times New Roman" w:hAnsi="Times New Roman"/>
          <w:sz w:val="24"/>
          <w:szCs w:val="24"/>
          <w:lang w:eastAsia="ru-RU"/>
        </w:rPr>
        <w:t>СтТЭЦ</w:t>
      </w:r>
      <w:proofErr w:type="spellEnd"/>
      <w:r w:rsidRPr="00350EB8">
        <w:rPr>
          <w:rFonts w:ascii="Times New Roman" w:hAnsi="Times New Roman"/>
          <w:sz w:val="24"/>
          <w:szCs w:val="24"/>
          <w:lang w:eastAsia="ru-RU"/>
        </w:rPr>
        <w:t xml:space="preserve"> планируется в 2015-2021 годах проведение реко</w:t>
      </w:r>
      <w:r w:rsidRPr="00350EB8">
        <w:rPr>
          <w:rFonts w:ascii="Times New Roman" w:hAnsi="Times New Roman"/>
          <w:sz w:val="24"/>
          <w:szCs w:val="24"/>
          <w:lang w:eastAsia="ru-RU"/>
        </w:rPr>
        <w:t>н</w:t>
      </w:r>
      <w:r w:rsidRPr="00350EB8">
        <w:rPr>
          <w:rFonts w:ascii="Times New Roman" w:hAnsi="Times New Roman"/>
          <w:sz w:val="24"/>
          <w:szCs w:val="24"/>
          <w:lang w:eastAsia="ru-RU"/>
        </w:rPr>
        <w:t>струкции магистр</w:t>
      </w:r>
      <w:r w:rsidR="00DC41F7">
        <w:rPr>
          <w:rFonts w:ascii="Times New Roman" w:hAnsi="Times New Roman"/>
          <w:sz w:val="24"/>
          <w:szCs w:val="24"/>
          <w:lang w:eastAsia="ru-RU"/>
        </w:rPr>
        <w:t>альных трубопроводов, а им</w:t>
      </w:r>
      <w:r w:rsidR="0032777A">
        <w:rPr>
          <w:rFonts w:ascii="Times New Roman" w:hAnsi="Times New Roman"/>
          <w:sz w:val="24"/>
          <w:szCs w:val="24"/>
          <w:lang w:eastAsia="ru-RU"/>
        </w:rPr>
        <w:t>енно 2</w:t>
      </w:r>
      <w:r w:rsidRPr="00350EB8">
        <w:rPr>
          <w:rFonts w:ascii="Times New Roman" w:hAnsi="Times New Roman"/>
          <w:sz w:val="24"/>
          <w:szCs w:val="24"/>
          <w:lang w:eastAsia="ru-RU"/>
        </w:rPr>
        <w:t xml:space="preserve"> участков тепловой сети: </w:t>
      </w:r>
    </w:p>
    <w:p w:rsidR="00F94319" w:rsidRPr="00350EB8" w:rsidRDefault="00F94319" w:rsidP="005B7C04">
      <w:pPr>
        <w:pStyle w:val="af"/>
        <w:numPr>
          <w:ilvl w:val="0"/>
          <w:numId w:val="33"/>
        </w:numPr>
        <w:spacing w:line="360" w:lineRule="auto"/>
        <w:jc w:val="both"/>
        <w:rPr>
          <w:sz w:val="32"/>
          <w:szCs w:val="24"/>
        </w:rPr>
      </w:pPr>
      <w:r w:rsidRPr="00350EB8">
        <w:rPr>
          <w:sz w:val="24"/>
        </w:rPr>
        <w:t xml:space="preserve">реконструкция тепловой сети </w:t>
      </w:r>
      <w:r w:rsidR="00E04CBD" w:rsidRPr="00350EB8">
        <w:rPr>
          <w:sz w:val="24"/>
        </w:rPr>
        <w:t xml:space="preserve">ТМ-3 </w:t>
      </w:r>
      <w:r w:rsidRPr="00350EB8">
        <w:rPr>
          <w:sz w:val="24"/>
        </w:rPr>
        <w:t xml:space="preserve">от </w:t>
      </w:r>
      <w:proofErr w:type="spellStart"/>
      <w:r w:rsidRPr="00350EB8">
        <w:rPr>
          <w:sz w:val="24"/>
        </w:rPr>
        <w:t>СтТЭЦ</w:t>
      </w:r>
      <w:proofErr w:type="spellEnd"/>
      <w:r w:rsidRPr="00350EB8">
        <w:rPr>
          <w:sz w:val="24"/>
        </w:rPr>
        <w:t xml:space="preserve"> до ТК-302 с заменой 2 Ду600 мм на 2Ду800мм длиной 1767 </w:t>
      </w:r>
      <w:proofErr w:type="gramStart"/>
      <w:r w:rsidRPr="00350EB8">
        <w:rPr>
          <w:sz w:val="24"/>
        </w:rPr>
        <w:t>п</w:t>
      </w:r>
      <w:proofErr w:type="gramEnd"/>
      <w:r w:rsidRPr="00350EB8">
        <w:rPr>
          <w:sz w:val="24"/>
        </w:rPr>
        <w:t xml:space="preserve"> метров.</w:t>
      </w:r>
    </w:p>
    <w:p w:rsidR="00F94319" w:rsidRPr="00350EB8" w:rsidRDefault="00F94319" w:rsidP="005B7C04">
      <w:pPr>
        <w:pStyle w:val="af"/>
        <w:numPr>
          <w:ilvl w:val="0"/>
          <w:numId w:val="33"/>
        </w:numPr>
        <w:spacing w:line="360" w:lineRule="auto"/>
        <w:jc w:val="both"/>
        <w:rPr>
          <w:sz w:val="32"/>
          <w:szCs w:val="24"/>
        </w:rPr>
      </w:pPr>
      <w:r w:rsidRPr="00350EB8">
        <w:rPr>
          <w:sz w:val="24"/>
        </w:rPr>
        <w:t xml:space="preserve">реконструкция тепловой сети ТМ-3 от ТК302 до ТК-304а с заменой 2 Ду600 мм на 2Ду800мм длиной 383 </w:t>
      </w:r>
      <w:proofErr w:type="gramStart"/>
      <w:r w:rsidRPr="00350EB8">
        <w:rPr>
          <w:sz w:val="24"/>
        </w:rPr>
        <w:t>п</w:t>
      </w:r>
      <w:proofErr w:type="gramEnd"/>
      <w:r w:rsidRPr="00350EB8">
        <w:rPr>
          <w:sz w:val="24"/>
        </w:rPr>
        <w:t xml:space="preserve"> метров.</w:t>
      </w:r>
    </w:p>
    <w:p w:rsidR="00F94319" w:rsidRPr="00350EB8" w:rsidRDefault="00E04CBD" w:rsidP="000C53F2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0EB8">
        <w:rPr>
          <w:rFonts w:ascii="Times New Roman" w:hAnsi="Times New Roman"/>
          <w:sz w:val="24"/>
          <w:szCs w:val="24"/>
        </w:rPr>
        <w:t>Т</w:t>
      </w:r>
      <w:r w:rsidR="00F94319" w:rsidRPr="00350EB8">
        <w:rPr>
          <w:rFonts w:ascii="Times New Roman" w:hAnsi="Times New Roman"/>
          <w:sz w:val="24"/>
          <w:szCs w:val="24"/>
        </w:rPr>
        <w:t xml:space="preserve">акже необходимо проложить участки тепловой сети: от ТК401 до ТК14-34 Ду159 мм длиной 235 метров </w:t>
      </w:r>
      <w:r w:rsidR="00F94319" w:rsidRPr="00350EB8">
        <w:rPr>
          <w:rStyle w:val="FontStyle58"/>
          <w:rFonts w:ascii="Times New Roman" w:hAnsi="Times New Roman"/>
          <w:color w:val="auto"/>
          <w:sz w:val="24"/>
          <w:szCs w:val="24"/>
        </w:rPr>
        <w:t xml:space="preserve">в </w:t>
      </w:r>
      <w:r w:rsidR="00F94319" w:rsidRPr="00350EB8">
        <w:rPr>
          <w:rFonts w:ascii="Times New Roman" w:hAnsi="Times New Roman"/>
          <w:sz w:val="24"/>
          <w:szCs w:val="24"/>
          <w:lang w:eastAsia="ru-RU"/>
        </w:rPr>
        <w:t>2-ух трубном исчислении</w:t>
      </w:r>
      <w:r w:rsidR="00F94319" w:rsidRPr="00350EB8">
        <w:rPr>
          <w:rFonts w:ascii="Times New Roman" w:hAnsi="Times New Roman"/>
          <w:sz w:val="24"/>
          <w:szCs w:val="24"/>
        </w:rPr>
        <w:t xml:space="preserve">, и от ЦТП-28 до ТК28-6 Ду159мм длиной 200 метров </w:t>
      </w:r>
      <w:r w:rsidR="00F94319" w:rsidRPr="00350EB8">
        <w:rPr>
          <w:rStyle w:val="FontStyle58"/>
          <w:rFonts w:ascii="Times New Roman" w:hAnsi="Times New Roman"/>
          <w:color w:val="auto"/>
          <w:sz w:val="24"/>
          <w:szCs w:val="24"/>
        </w:rPr>
        <w:t xml:space="preserve">в </w:t>
      </w:r>
      <w:r w:rsidR="00F94319" w:rsidRPr="00350EB8">
        <w:rPr>
          <w:rFonts w:ascii="Times New Roman" w:hAnsi="Times New Roman"/>
          <w:sz w:val="24"/>
          <w:szCs w:val="24"/>
          <w:lang w:eastAsia="ru-RU"/>
        </w:rPr>
        <w:t>2-ух трубном исчислении</w:t>
      </w:r>
      <w:r w:rsidR="0032777A">
        <w:rPr>
          <w:rFonts w:ascii="Times New Roman" w:hAnsi="Times New Roman"/>
          <w:sz w:val="24"/>
          <w:szCs w:val="24"/>
          <w:lang w:eastAsia="ru-RU"/>
        </w:rPr>
        <w:t xml:space="preserve"> (диаметры и протяженности уточнить при проект</w:t>
      </w:r>
      <w:r w:rsidR="0032777A">
        <w:rPr>
          <w:rFonts w:ascii="Times New Roman" w:hAnsi="Times New Roman"/>
          <w:sz w:val="24"/>
          <w:szCs w:val="24"/>
          <w:lang w:eastAsia="ru-RU"/>
        </w:rPr>
        <w:t>и</w:t>
      </w:r>
      <w:r w:rsidR="0032777A">
        <w:rPr>
          <w:rFonts w:ascii="Times New Roman" w:hAnsi="Times New Roman"/>
          <w:sz w:val="24"/>
          <w:szCs w:val="24"/>
          <w:lang w:eastAsia="ru-RU"/>
        </w:rPr>
        <w:t>ровании)</w:t>
      </w:r>
      <w:r w:rsidR="00F94319" w:rsidRPr="00350EB8">
        <w:rPr>
          <w:rFonts w:ascii="Times New Roman" w:hAnsi="Times New Roman"/>
          <w:sz w:val="24"/>
          <w:szCs w:val="24"/>
          <w:lang w:eastAsia="ru-RU"/>
        </w:rPr>
        <w:t>.</w:t>
      </w:r>
      <w:r w:rsidR="0032777A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F94319" w:rsidRPr="00350EB8" w:rsidRDefault="00B258D4" w:rsidP="000C53F2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Style w:val="FontStyle58"/>
          <w:rFonts w:ascii="Times New Roman" w:hAnsi="Times New Roman"/>
          <w:color w:val="auto"/>
          <w:sz w:val="24"/>
          <w:szCs w:val="24"/>
        </w:rPr>
        <w:lastRenderedPageBreak/>
        <w:t>В период с 2019</w:t>
      </w:r>
      <w:r w:rsidR="00F94319" w:rsidRPr="00350EB8">
        <w:rPr>
          <w:rStyle w:val="FontStyle58"/>
          <w:rFonts w:ascii="Times New Roman" w:hAnsi="Times New Roman"/>
          <w:color w:val="auto"/>
          <w:sz w:val="24"/>
          <w:szCs w:val="24"/>
        </w:rPr>
        <w:t xml:space="preserve"> года по 2023 год в районе «Западный» планируется проведение р</w:t>
      </w:r>
      <w:r w:rsidR="00F94319" w:rsidRPr="00350EB8">
        <w:rPr>
          <w:rStyle w:val="FontStyle58"/>
          <w:rFonts w:ascii="Times New Roman" w:hAnsi="Times New Roman"/>
          <w:color w:val="auto"/>
          <w:sz w:val="24"/>
          <w:szCs w:val="24"/>
        </w:rPr>
        <w:t>е</w:t>
      </w:r>
      <w:r w:rsidR="00F94319" w:rsidRPr="00350EB8">
        <w:rPr>
          <w:rStyle w:val="FontStyle58"/>
          <w:rFonts w:ascii="Times New Roman" w:hAnsi="Times New Roman"/>
          <w:color w:val="auto"/>
          <w:sz w:val="24"/>
          <w:szCs w:val="24"/>
        </w:rPr>
        <w:t>конструкции 2 центральных тепловых пунктов: ЦТП-7, ЦТП-8, с переводом на независ</w:t>
      </w:r>
      <w:r w:rsidR="00F94319" w:rsidRPr="00350EB8">
        <w:rPr>
          <w:rStyle w:val="FontStyle58"/>
          <w:rFonts w:ascii="Times New Roman" w:hAnsi="Times New Roman"/>
          <w:color w:val="auto"/>
          <w:sz w:val="24"/>
          <w:szCs w:val="24"/>
        </w:rPr>
        <w:t>и</w:t>
      </w:r>
      <w:r w:rsidR="00F94319" w:rsidRPr="00350EB8">
        <w:rPr>
          <w:rStyle w:val="FontStyle58"/>
          <w:rFonts w:ascii="Times New Roman" w:hAnsi="Times New Roman"/>
          <w:color w:val="auto"/>
          <w:sz w:val="24"/>
          <w:szCs w:val="24"/>
        </w:rPr>
        <w:t xml:space="preserve">мую схему теплоснабжения, что позволит </w:t>
      </w:r>
      <w:r w:rsidR="00F94319" w:rsidRPr="00350EB8">
        <w:rPr>
          <w:rFonts w:ascii="Times New Roman" w:hAnsi="Times New Roman"/>
          <w:sz w:val="24"/>
          <w:szCs w:val="24"/>
        </w:rPr>
        <w:t>повысить качество теплоснабжени</w:t>
      </w:r>
      <w:r w:rsidR="00E04CBD" w:rsidRPr="00350EB8">
        <w:rPr>
          <w:rFonts w:ascii="Times New Roman" w:hAnsi="Times New Roman"/>
          <w:sz w:val="24"/>
          <w:szCs w:val="24"/>
        </w:rPr>
        <w:t>я потребит</w:t>
      </w:r>
      <w:r w:rsidR="00E04CBD" w:rsidRPr="00350EB8">
        <w:rPr>
          <w:rFonts w:ascii="Times New Roman" w:hAnsi="Times New Roman"/>
          <w:sz w:val="24"/>
          <w:szCs w:val="24"/>
        </w:rPr>
        <w:t>е</w:t>
      </w:r>
      <w:r w:rsidR="00E04CBD" w:rsidRPr="00350EB8">
        <w:rPr>
          <w:rFonts w:ascii="Times New Roman" w:hAnsi="Times New Roman"/>
          <w:sz w:val="24"/>
          <w:szCs w:val="24"/>
        </w:rPr>
        <w:t>лей, а именно: снятие</w:t>
      </w:r>
      <w:r w:rsidR="00F94319" w:rsidRPr="00350EB8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="00F94319" w:rsidRPr="00350EB8">
        <w:rPr>
          <w:rFonts w:ascii="Times New Roman" w:hAnsi="Times New Roman"/>
          <w:sz w:val="24"/>
          <w:szCs w:val="24"/>
        </w:rPr>
        <w:t>перетопов</w:t>
      </w:r>
      <w:proofErr w:type="spellEnd"/>
      <w:r w:rsidR="00F94319" w:rsidRPr="00350EB8">
        <w:rPr>
          <w:rFonts w:ascii="Times New Roman" w:hAnsi="Times New Roman"/>
          <w:sz w:val="24"/>
          <w:szCs w:val="24"/>
        </w:rPr>
        <w:t>» в осенний и весенний периоды, снижения стоимости услуг по теплоснабжению и улучшение качества самого теплоносителя.</w:t>
      </w:r>
    </w:p>
    <w:p w:rsidR="00F94319" w:rsidRPr="00350EB8" w:rsidRDefault="00F94319" w:rsidP="00F71626">
      <w:pPr>
        <w:pStyle w:val="3"/>
        <w:rPr>
          <w:rStyle w:val="FontStyle58"/>
          <w:rFonts w:ascii="Times New Roman" w:hAnsi="Times New Roman"/>
          <w:color w:val="auto"/>
          <w:sz w:val="26"/>
        </w:rPr>
      </w:pPr>
      <w:bookmarkStart w:id="12" w:name="_Toc374968262"/>
      <w:r w:rsidRPr="00350EB8">
        <w:rPr>
          <w:rStyle w:val="FontStyle58"/>
          <w:rFonts w:ascii="Times New Roman" w:hAnsi="Times New Roman"/>
          <w:color w:val="auto"/>
          <w:sz w:val="26"/>
        </w:rPr>
        <w:t>Развитие системы теплоснабжения района «Восточный»</w:t>
      </w:r>
      <w:bookmarkEnd w:id="12"/>
      <w:r w:rsidR="00B858CF">
        <w:rPr>
          <w:rStyle w:val="FontStyle58"/>
          <w:rFonts w:ascii="Times New Roman" w:hAnsi="Times New Roman"/>
          <w:color w:val="auto"/>
          <w:sz w:val="26"/>
        </w:rPr>
        <w:t xml:space="preserve"> </w:t>
      </w:r>
    </w:p>
    <w:p w:rsidR="00F94319" w:rsidRPr="00350EB8" w:rsidRDefault="00F94319" w:rsidP="005B7C04">
      <w:pPr>
        <w:spacing w:before="240" w:after="0" w:line="360" w:lineRule="auto"/>
        <w:ind w:firstLine="567"/>
        <w:jc w:val="both"/>
        <w:rPr>
          <w:rStyle w:val="FontStyle58"/>
          <w:rFonts w:ascii="Times New Roman" w:hAnsi="Times New Roman"/>
          <w:color w:val="auto"/>
          <w:sz w:val="24"/>
          <w:szCs w:val="24"/>
        </w:rPr>
      </w:pPr>
      <w:r w:rsidRPr="00350EB8">
        <w:rPr>
          <w:rStyle w:val="FontStyle58"/>
          <w:rFonts w:ascii="Times New Roman" w:hAnsi="Times New Roman"/>
          <w:color w:val="auto"/>
          <w:sz w:val="24"/>
          <w:szCs w:val="24"/>
        </w:rPr>
        <w:t xml:space="preserve">Теплоснабжение данного  района города Стерлитамак осуществляется от нескольких источников теплоснабжения, самыми крупными являются </w:t>
      </w:r>
      <w:proofErr w:type="spellStart"/>
      <w:r w:rsidRPr="00350EB8">
        <w:rPr>
          <w:rStyle w:val="FontStyle58"/>
          <w:rFonts w:ascii="Times New Roman" w:hAnsi="Times New Roman"/>
          <w:color w:val="auto"/>
          <w:sz w:val="24"/>
          <w:szCs w:val="24"/>
        </w:rPr>
        <w:t>НСтТЭЦ</w:t>
      </w:r>
      <w:proofErr w:type="spellEnd"/>
      <w:r w:rsidRPr="00350EB8">
        <w:rPr>
          <w:rStyle w:val="FontStyle58"/>
          <w:rFonts w:ascii="Times New Roman" w:hAnsi="Times New Roman"/>
          <w:color w:val="auto"/>
          <w:sz w:val="24"/>
          <w:szCs w:val="24"/>
        </w:rPr>
        <w:t xml:space="preserve"> и КЦ-7. Также тепл</w:t>
      </w:r>
      <w:r w:rsidRPr="00350EB8">
        <w:rPr>
          <w:rStyle w:val="FontStyle58"/>
          <w:rFonts w:ascii="Times New Roman" w:hAnsi="Times New Roman"/>
          <w:color w:val="auto"/>
          <w:sz w:val="24"/>
          <w:szCs w:val="24"/>
        </w:rPr>
        <w:t>о</w:t>
      </w:r>
      <w:r w:rsidRPr="00350EB8">
        <w:rPr>
          <w:rStyle w:val="FontStyle58"/>
          <w:rFonts w:ascii="Times New Roman" w:hAnsi="Times New Roman"/>
          <w:color w:val="auto"/>
          <w:sz w:val="24"/>
          <w:szCs w:val="24"/>
        </w:rPr>
        <w:t xml:space="preserve">снабжение потребителей обеспечивают малые котельные, а именно: МК-1, МК-2, МК-7, МК-10 и МК-14. </w:t>
      </w:r>
      <w:r w:rsidRPr="00350EB8">
        <w:rPr>
          <w:rFonts w:ascii="Times New Roman" w:hAnsi="Times New Roman"/>
          <w:sz w:val="24"/>
          <w:szCs w:val="24"/>
        </w:rPr>
        <w:t>На 2014 год на всех источниках теплоснабжения в районе «Восточный» присутствует резерв по тепловой мощности.</w:t>
      </w:r>
    </w:p>
    <w:p w:rsidR="00F94319" w:rsidRPr="00350EB8" w:rsidRDefault="00F94319" w:rsidP="005B7C04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50EB8">
        <w:rPr>
          <w:rStyle w:val="FontStyle58"/>
          <w:rFonts w:ascii="Times New Roman" w:hAnsi="Times New Roman"/>
          <w:color w:val="auto"/>
          <w:sz w:val="24"/>
          <w:szCs w:val="24"/>
        </w:rPr>
        <w:t>Основное развитие системы теплоснабжения района «Восточный» будет связано с з</w:t>
      </w:r>
      <w:r w:rsidRPr="00350EB8">
        <w:rPr>
          <w:rStyle w:val="FontStyle58"/>
          <w:rFonts w:ascii="Times New Roman" w:hAnsi="Times New Roman"/>
          <w:color w:val="auto"/>
          <w:sz w:val="24"/>
          <w:szCs w:val="24"/>
        </w:rPr>
        <w:t>а</w:t>
      </w:r>
      <w:r w:rsidRPr="00350EB8">
        <w:rPr>
          <w:rStyle w:val="FontStyle58"/>
          <w:rFonts w:ascii="Times New Roman" w:hAnsi="Times New Roman"/>
          <w:color w:val="auto"/>
          <w:sz w:val="24"/>
          <w:szCs w:val="24"/>
        </w:rPr>
        <w:t xml:space="preserve">стройкой перспективного микрорайона «Прибрежный». Теплоснабжение потребителей перспективного микрорайона «Прибрежный» планируется обеспечить от существующего источника тепловой энергии – КЦ-7. Для этого </w:t>
      </w:r>
      <w:r w:rsidR="00B858CF" w:rsidRPr="00B858CF">
        <w:rPr>
          <w:rStyle w:val="FontStyle58"/>
          <w:rFonts w:ascii="Times New Roman" w:hAnsi="Times New Roman"/>
          <w:color w:val="auto"/>
          <w:sz w:val="24"/>
          <w:szCs w:val="24"/>
          <w:highlight w:val="cyan"/>
        </w:rPr>
        <w:t xml:space="preserve">в 2015 году </w:t>
      </w:r>
      <w:r w:rsidR="00B858CF">
        <w:rPr>
          <w:rStyle w:val="FontStyle58"/>
          <w:rFonts w:ascii="Times New Roman" w:hAnsi="Times New Roman"/>
          <w:color w:val="auto"/>
          <w:sz w:val="24"/>
          <w:szCs w:val="24"/>
          <w:highlight w:val="cyan"/>
        </w:rPr>
        <w:t>силами ООО «</w:t>
      </w:r>
      <w:proofErr w:type="spellStart"/>
      <w:r w:rsidR="00B858CF">
        <w:rPr>
          <w:rStyle w:val="FontStyle58"/>
          <w:rFonts w:ascii="Times New Roman" w:hAnsi="Times New Roman"/>
          <w:color w:val="auto"/>
          <w:sz w:val="24"/>
          <w:szCs w:val="24"/>
          <w:highlight w:val="cyan"/>
        </w:rPr>
        <w:t>БашРТС</w:t>
      </w:r>
      <w:proofErr w:type="spellEnd"/>
      <w:r w:rsidR="00B858CF">
        <w:rPr>
          <w:rStyle w:val="FontStyle58"/>
          <w:rFonts w:ascii="Times New Roman" w:hAnsi="Times New Roman"/>
          <w:color w:val="auto"/>
          <w:sz w:val="24"/>
          <w:szCs w:val="24"/>
          <w:highlight w:val="cyan"/>
        </w:rPr>
        <w:t xml:space="preserve">» </w:t>
      </w:r>
      <w:r w:rsidR="00B858CF" w:rsidRPr="00B858CF">
        <w:rPr>
          <w:rStyle w:val="FontStyle58"/>
          <w:rFonts w:ascii="Times New Roman" w:hAnsi="Times New Roman"/>
          <w:color w:val="auto"/>
          <w:sz w:val="24"/>
          <w:szCs w:val="24"/>
          <w:highlight w:val="cyan"/>
        </w:rPr>
        <w:t>пров</w:t>
      </w:r>
      <w:r w:rsidR="00B858CF" w:rsidRPr="00B858CF">
        <w:rPr>
          <w:rStyle w:val="FontStyle58"/>
          <w:rFonts w:ascii="Times New Roman" w:hAnsi="Times New Roman"/>
          <w:color w:val="auto"/>
          <w:sz w:val="24"/>
          <w:szCs w:val="24"/>
          <w:highlight w:val="cyan"/>
        </w:rPr>
        <w:t>о</w:t>
      </w:r>
      <w:r w:rsidR="00B858CF" w:rsidRPr="00B858CF">
        <w:rPr>
          <w:rStyle w:val="FontStyle58"/>
          <w:rFonts w:ascii="Times New Roman" w:hAnsi="Times New Roman"/>
          <w:color w:val="auto"/>
          <w:sz w:val="24"/>
          <w:szCs w:val="24"/>
          <w:highlight w:val="cyan"/>
        </w:rPr>
        <w:t>дится работа</w:t>
      </w:r>
      <w:r w:rsidRPr="00350EB8">
        <w:rPr>
          <w:rStyle w:val="FontStyle58"/>
          <w:rFonts w:ascii="Times New Roman" w:hAnsi="Times New Roman"/>
          <w:color w:val="auto"/>
          <w:sz w:val="24"/>
          <w:szCs w:val="24"/>
        </w:rPr>
        <w:t xml:space="preserve"> </w:t>
      </w:r>
      <w:r w:rsidRPr="00350EB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858CF">
        <w:rPr>
          <w:rFonts w:ascii="Times New Roman" w:hAnsi="Times New Roman"/>
          <w:sz w:val="24"/>
          <w:szCs w:val="24"/>
          <w:lang w:eastAsia="ru-RU"/>
        </w:rPr>
        <w:t xml:space="preserve">по </w:t>
      </w:r>
      <w:r w:rsidRPr="00350EB8">
        <w:rPr>
          <w:rFonts w:ascii="Times New Roman" w:hAnsi="Times New Roman"/>
          <w:sz w:val="24"/>
          <w:szCs w:val="24"/>
          <w:lang w:eastAsia="ru-RU"/>
        </w:rPr>
        <w:t xml:space="preserve">реконструкции </w:t>
      </w:r>
      <w:proofErr w:type="spellStart"/>
      <w:r w:rsidRPr="00350EB8">
        <w:rPr>
          <w:rFonts w:ascii="Times New Roman" w:hAnsi="Times New Roman"/>
          <w:sz w:val="24"/>
          <w:szCs w:val="24"/>
          <w:lang w:eastAsia="ru-RU"/>
        </w:rPr>
        <w:t>тепломагистрали</w:t>
      </w:r>
      <w:proofErr w:type="spellEnd"/>
      <w:r w:rsidRPr="00350EB8">
        <w:rPr>
          <w:rFonts w:ascii="Times New Roman" w:hAnsi="Times New Roman"/>
          <w:sz w:val="24"/>
          <w:szCs w:val="24"/>
          <w:lang w:eastAsia="ru-RU"/>
        </w:rPr>
        <w:t xml:space="preserve"> №11 от ТК1102 до ТК1105 по </w:t>
      </w:r>
      <w:proofErr w:type="spellStart"/>
      <w:r w:rsidRPr="00350EB8">
        <w:rPr>
          <w:rFonts w:ascii="Times New Roman" w:hAnsi="Times New Roman"/>
          <w:sz w:val="24"/>
          <w:szCs w:val="24"/>
          <w:lang w:eastAsia="ru-RU"/>
        </w:rPr>
        <w:t>ул</w:t>
      </w:r>
      <w:proofErr w:type="gramStart"/>
      <w:r w:rsidRPr="00350EB8">
        <w:rPr>
          <w:rFonts w:ascii="Times New Roman" w:hAnsi="Times New Roman"/>
          <w:sz w:val="24"/>
          <w:szCs w:val="24"/>
          <w:lang w:eastAsia="ru-RU"/>
        </w:rPr>
        <w:t>.Г</w:t>
      </w:r>
      <w:proofErr w:type="gramEnd"/>
      <w:r w:rsidRPr="00350EB8">
        <w:rPr>
          <w:rFonts w:ascii="Times New Roman" w:hAnsi="Times New Roman"/>
          <w:sz w:val="24"/>
          <w:szCs w:val="24"/>
          <w:lang w:eastAsia="ru-RU"/>
        </w:rPr>
        <w:t>оголя</w:t>
      </w:r>
      <w:proofErr w:type="spellEnd"/>
      <w:r w:rsidRPr="00350EB8">
        <w:rPr>
          <w:rFonts w:ascii="Times New Roman" w:hAnsi="Times New Roman"/>
          <w:sz w:val="24"/>
          <w:szCs w:val="24"/>
          <w:lang w:eastAsia="ru-RU"/>
        </w:rPr>
        <w:t xml:space="preserve"> с заменой 2 Ду500мм на 2Ду700мм длиной 903 метров в 2-ух трубном исчислении.</w:t>
      </w:r>
    </w:p>
    <w:p w:rsidR="00F94319" w:rsidRDefault="00F94319" w:rsidP="005B7C04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50EB8">
        <w:rPr>
          <w:rFonts w:ascii="Times New Roman" w:hAnsi="Times New Roman"/>
          <w:sz w:val="24"/>
          <w:szCs w:val="24"/>
          <w:lang w:eastAsia="ru-RU"/>
        </w:rPr>
        <w:t xml:space="preserve">После 2018 года планируется переключение источников теплоснабжения: МК-1, МК-2 и МК-14. </w:t>
      </w:r>
    </w:p>
    <w:p w:rsidR="00B858CF" w:rsidRDefault="00B858CF" w:rsidP="005B7C04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858CF" w:rsidRPr="00350EB8" w:rsidRDefault="00B858CF" w:rsidP="005B7C04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94319" w:rsidRPr="00350EB8" w:rsidRDefault="00F94319" w:rsidP="005B7C04">
      <w:pPr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r w:rsidRPr="00350EB8">
        <w:rPr>
          <w:rFonts w:ascii="Times New Roman" w:hAnsi="Times New Roman"/>
          <w:b/>
          <w:sz w:val="24"/>
          <w:szCs w:val="24"/>
          <w:u w:val="single"/>
          <w:lang w:eastAsia="ru-RU"/>
        </w:rPr>
        <w:t>Вариант</w:t>
      </w:r>
      <w:r w:rsidR="004D37AB" w:rsidRPr="00350EB8">
        <w:rPr>
          <w:rFonts w:ascii="Times New Roman" w:hAnsi="Times New Roman"/>
          <w:b/>
          <w:sz w:val="24"/>
          <w:szCs w:val="24"/>
          <w:u w:val="single"/>
          <w:lang w:eastAsia="ru-RU"/>
        </w:rPr>
        <w:t>ы</w:t>
      </w:r>
      <w:r w:rsidRPr="00350EB8">
        <w:rPr>
          <w:rFonts w:ascii="Times New Roman" w:hAnsi="Times New Roman"/>
          <w:b/>
          <w:sz w:val="24"/>
          <w:szCs w:val="24"/>
          <w:u w:val="single"/>
          <w:lang w:eastAsia="ru-RU"/>
        </w:rPr>
        <w:t xml:space="preserve"> 1</w:t>
      </w:r>
      <w:r w:rsidR="004D37AB" w:rsidRPr="00350EB8">
        <w:rPr>
          <w:rFonts w:ascii="Times New Roman" w:hAnsi="Times New Roman"/>
          <w:b/>
          <w:sz w:val="24"/>
          <w:szCs w:val="24"/>
          <w:u w:val="single"/>
          <w:lang w:eastAsia="ru-RU"/>
        </w:rPr>
        <w:t xml:space="preserve"> и 2</w:t>
      </w:r>
    </w:p>
    <w:p w:rsidR="00F94319" w:rsidRPr="00350EB8" w:rsidRDefault="00F94319" w:rsidP="005B7C04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50EB8">
        <w:rPr>
          <w:rFonts w:ascii="Times New Roman" w:hAnsi="Times New Roman"/>
          <w:sz w:val="24"/>
          <w:szCs w:val="24"/>
          <w:lang w:eastAsia="ru-RU"/>
        </w:rPr>
        <w:t xml:space="preserve">Предполагается переключение данных источников теплоснабжения на </w:t>
      </w:r>
      <w:r w:rsidR="00B858CF" w:rsidRPr="00B858CF">
        <w:rPr>
          <w:rFonts w:ascii="Times New Roman" w:hAnsi="Times New Roman"/>
          <w:sz w:val="24"/>
          <w:szCs w:val="24"/>
          <w:highlight w:val="cyan"/>
          <w:lang w:eastAsia="ru-RU"/>
        </w:rPr>
        <w:t>КЦ-7</w:t>
      </w:r>
      <w:r w:rsidRPr="00350EB8">
        <w:rPr>
          <w:rFonts w:ascii="Times New Roman" w:hAnsi="Times New Roman"/>
          <w:sz w:val="24"/>
          <w:szCs w:val="24"/>
          <w:lang w:eastAsia="ru-RU"/>
        </w:rPr>
        <w:t xml:space="preserve">  «</w:t>
      </w:r>
      <w:proofErr w:type="spellStart"/>
      <w:r w:rsidRPr="00350EB8">
        <w:rPr>
          <w:rFonts w:ascii="Times New Roman" w:hAnsi="Times New Roman"/>
          <w:sz w:val="24"/>
          <w:szCs w:val="24"/>
          <w:lang w:eastAsia="ru-RU"/>
        </w:rPr>
        <w:t>Ба</w:t>
      </w:r>
      <w:r w:rsidRPr="00350EB8">
        <w:rPr>
          <w:rFonts w:ascii="Times New Roman" w:hAnsi="Times New Roman"/>
          <w:sz w:val="24"/>
          <w:szCs w:val="24"/>
          <w:lang w:eastAsia="ru-RU"/>
        </w:rPr>
        <w:t>ш</w:t>
      </w:r>
      <w:r w:rsidRPr="00350EB8">
        <w:rPr>
          <w:rFonts w:ascii="Times New Roman" w:hAnsi="Times New Roman"/>
          <w:sz w:val="24"/>
          <w:szCs w:val="24"/>
          <w:lang w:eastAsia="ru-RU"/>
        </w:rPr>
        <w:t>РТС</w:t>
      </w:r>
      <w:proofErr w:type="spellEnd"/>
      <w:r w:rsidRPr="00350EB8">
        <w:rPr>
          <w:rFonts w:ascii="Times New Roman" w:hAnsi="Times New Roman"/>
          <w:sz w:val="24"/>
          <w:szCs w:val="24"/>
          <w:lang w:eastAsia="ru-RU"/>
        </w:rPr>
        <w:t>-Стерлитамак» филиал ООО «</w:t>
      </w:r>
      <w:proofErr w:type="spellStart"/>
      <w:r w:rsidRPr="00350EB8">
        <w:rPr>
          <w:rFonts w:ascii="Times New Roman" w:hAnsi="Times New Roman"/>
          <w:sz w:val="24"/>
          <w:szCs w:val="24"/>
          <w:lang w:eastAsia="ru-RU"/>
        </w:rPr>
        <w:t>БашРТС</w:t>
      </w:r>
      <w:proofErr w:type="spellEnd"/>
      <w:r w:rsidRPr="00350EB8">
        <w:rPr>
          <w:rFonts w:ascii="Times New Roman" w:hAnsi="Times New Roman"/>
          <w:sz w:val="24"/>
          <w:szCs w:val="24"/>
          <w:lang w:eastAsia="ru-RU"/>
        </w:rPr>
        <w:t xml:space="preserve">» с переоборудованием котельных под ЦТП. Для этого в 2020-2022 годах планируется реконструкция теплотрассы от ТК722 до ТК1137 </w:t>
      </w:r>
      <w:proofErr w:type="spellStart"/>
      <w:r w:rsidRPr="00350EB8">
        <w:rPr>
          <w:rFonts w:ascii="Times New Roman" w:hAnsi="Times New Roman"/>
          <w:sz w:val="24"/>
          <w:szCs w:val="24"/>
          <w:lang w:eastAsia="ru-RU"/>
        </w:rPr>
        <w:t>ул</w:t>
      </w:r>
      <w:proofErr w:type="gramStart"/>
      <w:r w:rsidRPr="00350EB8">
        <w:rPr>
          <w:rFonts w:ascii="Times New Roman" w:hAnsi="Times New Roman"/>
          <w:sz w:val="24"/>
          <w:szCs w:val="24"/>
          <w:lang w:eastAsia="ru-RU"/>
        </w:rPr>
        <w:t>.С</w:t>
      </w:r>
      <w:proofErr w:type="gramEnd"/>
      <w:r w:rsidRPr="00350EB8">
        <w:rPr>
          <w:rFonts w:ascii="Times New Roman" w:hAnsi="Times New Roman"/>
          <w:sz w:val="24"/>
          <w:szCs w:val="24"/>
          <w:lang w:eastAsia="ru-RU"/>
        </w:rPr>
        <w:t>оветская-ул.Сагитова</w:t>
      </w:r>
      <w:proofErr w:type="spellEnd"/>
      <w:r w:rsidRPr="00350EB8">
        <w:rPr>
          <w:rFonts w:ascii="Times New Roman" w:hAnsi="Times New Roman"/>
          <w:sz w:val="24"/>
          <w:szCs w:val="24"/>
          <w:lang w:eastAsia="ru-RU"/>
        </w:rPr>
        <w:t xml:space="preserve"> с увеличением диаметра 2Ду300мм на 2 Ду500мм длиной 1400 </w:t>
      </w:r>
      <w:proofErr w:type="spellStart"/>
      <w:r w:rsidRPr="00350EB8">
        <w:rPr>
          <w:rFonts w:ascii="Times New Roman" w:hAnsi="Times New Roman"/>
          <w:sz w:val="24"/>
          <w:szCs w:val="24"/>
          <w:lang w:eastAsia="ru-RU"/>
        </w:rPr>
        <w:t>п.метров</w:t>
      </w:r>
      <w:proofErr w:type="spellEnd"/>
      <w:r w:rsidRPr="00350EB8">
        <w:rPr>
          <w:rFonts w:ascii="Times New Roman" w:hAnsi="Times New Roman"/>
          <w:sz w:val="24"/>
          <w:szCs w:val="24"/>
          <w:lang w:eastAsia="ru-RU"/>
        </w:rPr>
        <w:t xml:space="preserve"> (в 2-ух трубном исчислении).</w:t>
      </w:r>
    </w:p>
    <w:p w:rsidR="00F94319" w:rsidRPr="00350EB8" w:rsidRDefault="00F94319" w:rsidP="005B7C04">
      <w:pPr>
        <w:jc w:val="both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r w:rsidRPr="00350EB8">
        <w:rPr>
          <w:rFonts w:ascii="Times New Roman" w:hAnsi="Times New Roman"/>
          <w:b/>
          <w:sz w:val="24"/>
          <w:szCs w:val="24"/>
          <w:u w:val="single"/>
          <w:lang w:eastAsia="ru-RU"/>
        </w:rPr>
        <w:br w:type="page"/>
      </w:r>
    </w:p>
    <w:p w:rsidR="00F94319" w:rsidRPr="00350EB8" w:rsidRDefault="00F94319" w:rsidP="006A19BF">
      <w:pPr>
        <w:spacing w:before="240" w:after="0" w:line="360" w:lineRule="auto"/>
        <w:ind w:firstLine="567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r w:rsidRPr="00350EB8">
        <w:rPr>
          <w:rFonts w:ascii="Times New Roman" w:hAnsi="Times New Roman"/>
          <w:b/>
          <w:sz w:val="24"/>
          <w:szCs w:val="24"/>
          <w:u w:val="single"/>
          <w:lang w:eastAsia="ru-RU"/>
        </w:rPr>
        <w:lastRenderedPageBreak/>
        <w:t>Вариант 3</w:t>
      </w:r>
    </w:p>
    <w:p w:rsidR="00F94319" w:rsidRPr="00350EB8" w:rsidRDefault="00F94319" w:rsidP="007235CD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50EB8">
        <w:rPr>
          <w:rFonts w:ascii="Times New Roman" w:hAnsi="Times New Roman"/>
          <w:sz w:val="24"/>
          <w:szCs w:val="24"/>
          <w:lang w:eastAsia="ru-RU"/>
        </w:rPr>
        <w:t>В данном варианте планируется переключение потребителей от МК-1 и МК-2 на и</w:t>
      </w:r>
      <w:r w:rsidRPr="00350EB8">
        <w:rPr>
          <w:rFonts w:ascii="Times New Roman" w:hAnsi="Times New Roman"/>
          <w:sz w:val="24"/>
          <w:szCs w:val="24"/>
          <w:lang w:eastAsia="ru-RU"/>
        </w:rPr>
        <w:t>с</w:t>
      </w:r>
      <w:r w:rsidRPr="00350EB8">
        <w:rPr>
          <w:rFonts w:ascii="Times New Roman" w:hAnsi="Times New Roman"/>
          <w:sz w:val="24"/>
          <w:szCs w:val="24"/>
          <w:lang w:eastAsia="ru-RU"/>
        </w:rPr>
        <w:t xml:space="preserve">точник ООО «БГК» после 2018 года, с выводом котельных из эксплуатации. Также после 2018 года также планируется перевод потребителей от МК-14 на </w:t>
      </w:r>
      <w:r w:rsidR="00B858CF">
        <w:rPr>
          <w:rFonts w:ascii="Times New Roman" w:hAnsi="Times New Roman"/>
          <w:sz w:val="24"/>
          <w:szCs w:val="24"/>
          <w:lang w:eastAsia="ru-RU"/>
        </w:rPr>
        <w:t>КЦ-7</w:t>
      </w:r>
      <w:r w:rsidRPr="00350EB8">
        <w:rPr>
          <w:rFonts w:ascii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350EB8">
        <w:rPr>
          <w:rFonts w:ascii="Times New Roman" w:hAnsi="Times New Roman"/>
          <w:sz w:val="24"/>
          <w:szCs w:val="24"/>
          <w:lang w:eastAsia="ru-RU"/>
        </w:rPr>
        <w:t>БашРТС</w:t>
      </w:r>
      <w:proofErr w:type="spellEnd"/>
      <w:r w:rsidRPr="00350EB8">
        <w:rPr>
          <w:rFonts w:ascii="Times New Roman" w:hAnsi="Times New Roman"/>
          <w:sz w:val="24"/>
          <w:szCs w:val="24"/>
          <w:lang w:eastAsia="ru-RU"/>
        </w:rPr>
        <w:t>-Стерлитамак» филиал ООО «</w:t>
      </w:r>
      <w:proofErr w:type="spellStart"/>
      <w:r w:rsidRPr="00350EB8">
        <w:rPr>
          <w:rFonts w:ascii="Times New Roman" w:hAnsi="Times New Roman"/>
          <w:sz w:val="24"/>
          <w:szCs w:val="24"/>
          <w:lang w:eastAsia="ru-RU"/>
        </w:rPr>
        <w:t>БашРТС</w:t>
      </w:r>
      <w:proofErr w:type="spellEnd"/>
      <w:r w:rsidRPr="00350EB8">
        <w:rPr>
          <w:rFonts w:ascii="Times New Roman" w:hAnsi="Times New Roman"/>
          <w:sz w:val="24"/>
          <w:szCs w:val="24"/>
          <w:lang w:eastAsia="ru-RU"/>
        </w:rPr>
        <w:t>», с выводом котельной из эксплуатации. Котельные, выведенные из эксплуатации, планируется переоборудовать под ЦТП с независимой сх</w:t>
      </w:r>
      <w:r w:rsidRPr="00350EB8">
        <w:rPr>
          <w:rFonts w:ascii="Times New Roman" w:hAnsi="Times New Roman"/>
          <w:sz w:val="24"/>
          <w:szCs w:val="24"/>
          <w:lang w:eastAsia="ru-RU"/>
        </w:rPr>
        <w:t>е</w:t>
      </w:r>
      <w:r w:rsidRPr="00350EB8">
        <w:rPr>
          <w:rFonts w:ascii="Times New Roman" w:hAnsi="Times New Roman"/>
          <w:sz w:val="24"/>
          <w:szCs w:val="24"/>
          <w:lang w:eastAsia="ru-RU"/>
        </w:rPr>
        <w:t>мой теплоснабжения.</w:t>
      </w:r>
    </w:p>
    <w:p w:rsidR="00F94319" w:rsidRDefault="00F94319" w:rsidP="007235CD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50EB8">
        <w:rPr>
          <w:rFonts w:ascii="Times New Roman" w:hAnsi="Times New Roman"/>
          <w:sz w:val="24"/>
          <w:szCs w:val="24"/>
          <w:lang w:eastAsia="ru-RU"/>
        </w:rPr>
        <w:t xml:space="preserve">В данном варианте сохраняется проведение реконструкции теплотрассы от ТК722 до ТК1137 </w:t>
      </w:r>
      <w:proofErr w:type="spellStart"/>
      <w:r w:rsidRPr="00350EB8">
        <w:rPr>
          <w:rFonts w:ascii="Times New Roman" w:hAnsi="Times New Roman"/>
          <w:sz w:val="24"/>
          <w:szCs w:val="24"/>
          <w:lang w:eastAsia="ru-RU"/>
        </w:rPr>
        <w:t>ул</w:t>
      </w:r>
      <w:proofErr w:type="gramStart"/>
      <w:r w:rsidRPr="00350EB8">
        <w:rPr>
          <w:rFonts w:ascii="Times New Roman" w:hAnsi="Times New Roman"/>
          <w:sz w:val="24"/>
          <w:szCs w:val="24"/>
          <w:lang w:eastAsia="ru-RU"/>
        </w:rPr>
        <w:t>.С</w:t>
      </w:r>
      <w:proofErr w:type="gramEnd"/>
      <w:r w:rsidRPr="00350EB8">
        <w:rPr>
          <w:rFonts w:ascii="Times New Roman" w:hAnsi="Times New Roman"/>
          <w:sz w:val="24"/>
          <w:szCs w:val="24"/>
          <w:lang w:eastAsia="ru-RU"/>
        </w:rPr>
        <w:t>оветская-ул.Сагитова</w:t>
      </w:r>
      <w:proofErr w:type="spellEnd"/>
      <w:r w:rsidRPr="00350EB8">
        <w:rPr>
          <w:rFonts w:ascii="Times New Roman" w:hAnsi="Times New Roman"/>
          <w:sz w:val="24"/>
          <w:szCs w:val="24"/>
          <w:lang w:eastAsia="ru-RU"/>
        </w:rPr>
        <w:t xml:space="preserve"> в 2020-2022 годах. </w:t>
      </w:r>
    </w:p>
    <w:p w:rsidR="00B858CF" w:rsidRPr="00350EB8" w:rsidRDefault="00B858CF" w:rsidP="007235CD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94319" w:rsidRPr="00350EB8" w:rsidRDefault="00F94319" w:rsidP="007235CD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0EB8">
        <w:rPr>
          <w:rFonts w:ascii="Times New Roman" w:hAnsi="Times New Roman"/>
          <w:sz w:val="24"/>
          <w:szCs w:val="24"/>
        </w:rPr>
        <w:t>Вне зависимости от варианта развития системы теплоснабжения, планируется реко</w:t>
      </w:r>
      <w:r w:rsidRPr="00350EB8">
        <w:rPr>
          <w:rFonts w:ascii="Times New Roman" w:hAnsi="Times New Roman"/>
          <w:sz w:val="24"/>
          <w:szCs w:val="24"/>
        </w:rPr>
        <w:t>н</w:t>
      </w:r>
      <w:r w:rsidRPr="00350EB8">
        <w:rPr>
          <w:rFonts w:ascii="Times New Roman" w:hAnsi="Times New Roman"/>
          <w:sz w:val="24"/>
          <w:szCs w:val="24"/>
        </w:rPr>
        <w:t>струкция котельных МК-7 и МК-10. Реконструкция необходима по причине выработки о</w:t>
      </w:r>
      <w:r w:rsidRPr="00350EB8">
        <w:rPr>
          <w:rFonts w:ascii="Times New Roman" w:hAnsi="Times New Roman"/>
          <w:sz w:val="24"/>
          <w:szCs w:val="24"/>
        </w:rPr>
        <w:t>с</w:t>
      </w:r>
      <w:r w:rsidRPr="00350EB8">
        <w:rPr>
          <w:rFonts w:ascii="Times New Roman" w:hAnsi="Times New Roman"/>
          <w:sz w:val="24"/>
          <w:szCs w:val="24"/>
        </w:rPr>
        <w:t>новным оборудованием нормативного срока службы, а также в связи с нерентабельностью данных котельных, по причине малой присоединенной тепловой нагрузкой.</w:t>
      </w:r>
    </w:p>
    <w:p w:rsidR="00F94319" w:rsidRPr="00350EB8" w:rsidRDefault="00F94319" w:rsidP="009E160C">
      <w:pPr>
        <w:spacing w:after="0"/>
        <w:ind w:firstLine="567"/>
        <w:rPr>
          <w:rStyle w:val="FontStyle58"/>
          <w:rFonts w:ascii="Times New Roman" w:hAnsi="Times New Roman"/>
          <w:color w:val="auto"/>
          <w:sz w:val="24"/>
          <w:szCs w:val="24"/>
        </w:rPr>
      </w:pPr>
    </w:p>
    <w:p w:rsidR="00F94319" w:rsidRPr="00350EB8" w:rsidRDefault="00F94319" w:rsidP="009E160C">
      <w:pPr>
        <w:spacing w:after="0"/>
        <w:ind w:firstLine="567"/>
        <w:rPr>
          <w:rStyle w:val="FontStyle58"/>
          <w:rFonts w:ascii="Times New Roman" w:hAnsi="Times New Roman"/>
          <w:color w:val="auto"/>
          <w:sz w:val="24"/>
          <w:szCs w:val="24"/>
        </w:rPr>
        <w:sectPr w:rsidR="00F94319" w:rsidRPr="00350EB8" w:rsidSect="0060019F">
          <w:pgSz w:w="11905" w:h="16837"/>
          <w:pgMar w:top="1032" w:right="1128" w:bottom="1440" w:left="1276" w:header="720" w:footer="782" w:gutter="0"/>
          <w:cols w:space="60"/>
          <w:noEndnote/>
        </w:sectPr>
      </w:pPr>
    </w:p>
    <w:p w:rsidR="00F94319" w:rsidRPr="00350EB8" w:rsidRDefault="00F94319" w:rsidP="00F71626">
      <w:pPr>
        <w:pStyle w:val="3"/>
        <w:rPr>
          <w:rStyle w:val="FontStyle58"/>
          <w:rFonts w:ascii="Times New Roman" w:hAnsi="Times New Roman"/>
          <w:color w:val="auto"/>
          <w:sz w:val="24"/>
        </w:rPr>
      </w:pPr>
      <w:bookmarkStart w:id="13" w:name="_Toc374968263"/>
      <w:r w:rsidRPr="00350EB8">
        <w:rPr>
          <w:rStyle w:val="FontStyle58"/>
          <w:rFonts w:ascii="Times New Roman" w:hAnsi="Times New Roman"/>
          <w:color w:val="auto"/>
          <w:sz w:val="24"/>
        </w:rPr>
        <w:lastRenderedPageBreak/>
        <w:t>Общий перечень планируемых мероприятий</w:t>
      </w:r>
      <w:bookmarkEnd w:id="13"/>
    </w:p>
    <w:p w:rsidR="00F94319" w:rsidRPr="00350EB8" w:rsidRDefault="00F94319" w:rsidP="002B7A74">
      <w:pPr>
        <w:pStyle w:val="Style15"/>
        <w:widowControl/>
        <w:spacing w:line="360" w:lineRule="auto"/>
        <w:ind w:firstLine="578"/>
        <w:rPr>
          <w:rStyle w:val="FontStyle58"/>
          <w:rFonts w:ascii="Times New Roman" w:hAnsi="Times New Roman" w:cs="Times New Roman"/>
          <w:b/>
          <w:color w:val="auto"/>
          <w:sz w:val="24"/>
          <w:u w:val="single"/>
        </w:rPr>
      </w:pPr>
      <w:r w:rsidRPr="00350EB8">
        <w:rPr>
          <w:rStyle w:val="FontStyle58"/>
          <w:rFonts w:ascii="Times New Roman" w:hAnsi="Times New Roman" w:cs="Times New Roman"/>
          <w:b/>
          <w:color w:val="auto"/>
          <w:sz w:val="24"/>
          <w:u w:val="single"/>
        </w:rPr>
        <w:t>Вариант 1</w:t>
      </w:r>
    </w:p>
    <w:p w:rsidR="00F94319" w:rsidRPr="00350EB8" w:rsidRDefault="00F94319" w:rsidP="002B7A74">
      <w:pPr>
        <w:pStyle w:val="Style15"/>
        <w:widowControl/>
        <w:spacing w:line="360" w:lineRule="auto"/>
        <w:ind w:firstLine="578"/>
        <w:rPr>
          <w:rStyle w:val="FontStyle58"/>
          <w:rFonts w:ascii="Times New Roman" w:hAnsi="Times New Roman" w:cs="Times New Roman"/>
          <w:color w:val="auto"/>
          <w:sz w:val="24"/>
        </w:rPr>
      </w:pPr>
      <w:r w:rsidRPr="00350EB8">
        <w:rPr>
          <w:rStyle w:val="FontStyle58"/>
          <w:rFonts w:ascii="Times New Roman" w:hAnsi="Times New Roman" w:cs="Times New Roman"/>
          <w:color w:val="auto"/>
          <w:sz w:val="24"/>
        </w:rPr>
        <w:t xml:space="preserve">В таблице 2.2.1 представлены мероприятия предполагаемые к реализации к окончанию планируемого периода в сфере схемы теплоснабжения города Стерлитамак. </w:t>
      </w:r>
    </w:p>
    <w:p w:rsidR="00F94319" w:rsidRPr="00350EB8" w:rsidRDefault="00F94319" w:rsidP="006D30F6">
      <w:pPr>
        <w:pStyle w:val="af0"/>
        <w:keepNext/>
        <w:spacing w:after="0"/>
        <w:ind w:right="48"/>
        <w:jc w:val="right"/>
        <w:rPr>
          <w:color w:val="auto"/>
          <w:sz w:val="24"/>
        </w:rPr>
      </w:pPr>
      <w:r w:rsidRPr="00350EB8">
        <w:rPr>
          <w:color w:val="auto"/>
          <w:sz w:val="24"/>
        </w:rPr>
        <w:t xml:space="preserve">Таблица </w:t>
      </w:r>
      <w:r w:rsidR="00BB3414" w:rsidRPr="00350EB8">
        <w:rPr>
          <w:color w:val="auto"/>
          <w:sz w:val="24"/>
        </w:rPr>
        <w:fldChar w:fldCharType="begin"/>
      </w:r>
      <w:r w:rsidRPr="00350EB8">
        <w:rPr>
          <w:color w:val="auto"/>
          <w:sz w:val="24"/>
        </w:rPr>
        <w:instrText xml:space="preserve"> STYLEREF 2 \s </w:instrText>
      </w:r>
      <w:r w:rsidR="00BB3414" w:rsidRPr="00350EB8">
        <w:rPr>
          <w:color w:val="auto"/>
          <w:sz w:val="24"/>
        </w:rPr>
        <w:fldChar w:fldCharType="separate"/>
      </w:r>
      <w:r w:rsidR="000E3C8B">
        <w:rPr>
          <w:noProof/>
          <w:color w:val="auto"/>
          <w:sz w:val="24"/>
        </w:rPr>
        <w:t>2.2</w:t>
      </w:r>
      <w:r w:rsidR="00BB3414" w:rsidRPr="00350EB8">
        <w:rPr>
          <w:color w:val="auto"/>
          <w:sz w:val="24"/>
        </w:rPr>
        <w:fldChar w:fldCharType="end"/>
      </w:r>
      <w:r w:rsidRPr="00350EB8">
        <w:rPr>
          <w:color w:val="auto"/>
          <w:sz w:val="24"/>
        </w:rPr>
        <w:t>.</w:t>
      </w:r>
      <w:r w:rsidR="00BB3414" w:rsidRPr="00350EB8">
        <w:rPr>
          <w:color w:val="auto"/>
          <w:sz w:val="24"/>
        </w:rPr>
        <w:fldChar w:fldCharType="begin"/>
      </w:r>
      <w:r w:rsidRPr="00350EB8">
        <w:rPr>
          <w:color w:val="auto"/>
          <w:sz w:val="24"/>
        </w:rPr>
        <w:instrText xml:space="preserve"> SEQ Таблица \* ARABIC \s 2 </w:instrText>
      </w:r>
      <w:r w:rsidR="00BB3414" w:rsidRPr="00350EB8">
        <w:rPr>
          <w:color w:val="auto"/>
          <w:sz w:val="24"/>
        </w:rPr>
        <w:fldChar w:fldCharType="separate"/>
      </w:r>
      <w:r w:rsidR="000E3C8B">
        <w:rPr>
          <w:noProof/>
          <w:color w:val="auto"/>
          <w:sz w:val="24"/>
        </w:rPr>
        <w:t>1</w:t>
      </w:r>
      <w:r w:rsidR="00BB3414" w:rsidRPr="00350EB8">
        <w:rPr>
          <w:color w:val="auto"/>
          <w:sz w:val="24"/>
        </w:rPr>
        <w:fldChar w:fldCharType="end"/>
      </w:r>
    </w:p>
    <w:tbl>
      <w:tblPr>
        <w:tblW w:w="5000" w:type="pct"/>
        <w:jc w:val="center"/>
        <w:tblLayout w:type="fixed"/>
        <w:tblLook w:val="00A0" w:firstRow="1" w:lastRow="0" w:firstColumn="1" w:lastColumn="0" w:noHBand="0" w:noVBand="0"/>
      </w:tblPr>
      <w:tblGrid>
        <w:gridCol w:w="570"/>
        <w:gridCol w:w="5614"/>
        <w:gridCol w:w="1296"/>
        <w:gridCol w:w="863"/>
        <w:gridCol w:w="1005"/>
        <w:gridCol w:w="866"/>
        <w:gridCol w:w="866"/>
        <w:gridCol w:w="779"/>
        <w:gridCol w:w="940"/>
        <w:gridCol w:w="1015"/>
        <w:gridCol w:w="1652"/>
      </w:tblGrid>
      <w:tr w:rsidR="00EE4F75" w:rsidRPr="0048390C" w:rsidTr="004246B6">
        <w:trPr>
          <w:trHeight w:val="300"/>
          <w:jc w:val="center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EE4F75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№ </w:t>
            </w:r>
            <w:proofErr w:type="gram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п</w:t>
            </w:r>
            <w:proofErr w:type="gramEnd"/>
            <w:r w:rsidRPr="0048390C">
              <w:rPr>
                <w:rFonts w:ascii="Times New Roman" w:hAnsi="Times New Roman"/>
                <w:highlight w:val="cyan"/>
                <w:lang w:eastAsia="ru-RU"/>
              </w:rPr>
              <w:t>/п</w:t>
            </w:r>
          </w:p>
        </w:tc>
        <w:tc>
          <w:tcPr>
            <w:tcW w:w="18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Мероприятия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  <w:p w:rsidR="00EE4F75" w:rsidRPr="0048390C" w:rsidRDefault="00EE4F75" w:rsidP="00FC35AB">
            <w:pPr>
              <w:spacing w:after="0" w:line="240" w:lineRule="auto"/>
              <w:rPr>
                <w:rFonts w:ascii="Times New Roman" w:hAnsi="Times New Roman"/>
                <w:highlight w:val="cyan"/>
                <w:lang w:eastAsia="ru-RU"/>
              </w:rPr>
            </w:pPr>
          </w:p>
          <w:p w:rsidR="00EE4F75" w:rsidRPr="0048390C" w:rsidRDefault="00EE4F75" w:rsidP="00FC35AB">
            <w:pPr>
              <w:spacing w:after="0" w:line="240" w:lineRule="auto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Инвестор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9422DC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2014 год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9422DC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2015 год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9422DC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2016 год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9422DC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2017</w:t>
            </w:r>
          </w:p>
          <w:p w:rsidR="00EE4F75" w:rsidRPr="0048390C" w:rsidRDefault="00EE4F75" w:rsidP="009422DC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год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9422DC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2018</w:t>
            </w:r>
          </w:p>
          <w:p w:rsidR="00EE4F75" w:rsidRPr="0048390C" w:rsidRDefault="00EE4F75" w:rsidP="009422DC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год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9422DC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2019-2023 гг.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9422DC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2024-2028 гг.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Общая сто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>и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>мость к око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>н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>чанию план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>и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>руемого пер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>и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>ода, тыс. руб. без НДС</w:t>
            </w:r>
          </w:p>
        </w:tc>
      </w:tr>
      <w:tr w:rsidR="00EE4F75" w:rsidRPr="0048390C" w:rsidTr="004246B6">
        <w:trPr>
          <w:trHeight w:val="323"/>
          <w:jc w:val="center"/>
        </w:trPr>
        <w:tc>
          <w:tcPr>
            <w:tcW w:w="184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1815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048" w:type="pct"/>
            <w:gridSpan w:val="7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стоимость тыс. руб. без НДС</w:t>
            </w:r>
          </w:p>
        </w:tc>
        <w:tc>
          <w:tcPr>
            <w:tcW w:w="534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</w:tr>
      <w:tr w:rsidR="00EE4F75" w:rsidRPr="0048390C" w:rsidTr="004246B6">
        <w:trPr>
          <w:trHeight w:val="427"/>
          <w:jc w:val="center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EE4F75">
            <w:pPr>
              <w:pStyle w:val="af"/>
              <w:numPr>
                <w:ilvl w:val="0"/>
                <w:numId w:val="42"/>
              </w:numPr>
              <w:ind w:left="360"/>
              <w:jc w:val="center"/>
              <w:rPr>
                <w:highlight w:val="cyan"/>
              </w:rPr>
            </w:pPr>
          </w:p>
        </w:tc>
        <w:tc>
          <w:tcPr>
            <w:tcW w:w="1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FB0EB4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Реконструкция </w:t>
            </w:r>
            <w:proofErr w:type="spell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тепломагистрали</w:t>
            </w:r>
            <w:proofErr w:type="spellEnd"/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 №11 от ТК1102 до ТК1105 по </w:t>
            </w:r>
            <w:proofErr w:type="spell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ул</w:t>
            </w:r>
            <w:proofErr w:type="gram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.Г</w:t>
            </w:r>
            <w:proofErr w:type="gramEnd"/>
            <w:r w:rsidRPr="0048390C">
              <w:rPr>
                <w:rFonts w:ascii="Times New Roman" w:hAnsi="Times New Roman"/>
                <w:highlight w:val="cyan"/>
                <w:lang w:eastAsia="ru-RU"/>
              </w:rPr>
              <w:t>оголя</w:t>
            </w:r>
            <w:proofErr w:type="spellEnd"/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 с заменой 2 Ду500мм на 2Ду700мм длиной 903 метров в 2-ух трубном исчислении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ООО «</w:t>
            </w:r>
            <w:proofErr w:type="spell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БашРТС</w:t>
            </w:r>
            <w:proofErr w:type="spellEnd"/>
            <w:r w:rsidRPr="0048390C">
              <w:rPr>
                <w:rFonts w:ascii="Times New Roman" w:hAnsi="Times New Roman"/>
                <w:highlight w:val="cyan"/>
                <w:lang w:eastAsia="ru-RU"/>
              </w:rPr>
              <w:t>»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788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52262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53050</w:t>
            </w:r>
          </w:p>
        </w:tc>
      </w:tr>
      <w:tr w:rsidR="00EE4F75" w:rsidRPr="0048390C" w:rsidTr="004246B6">
        <w:trPr>
          <w:trHeight w:val="427"/>
          <w:jc w:val="center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EE4F75">
            <w:pPr>
              <w:pStyle w:val="af"/>
              <w:numPr>
                <w:ilvl w:val="0"/>
                <w:numId w:val="42"/>
              </w:numPr>
              <w:ind w:left="360"/>
              <w:jc w:val="center"/>
              <w:rPr>
                <w:highlight w:val="cyan"/>
              </w:rPr>
            </w:pPr>
          </w:p>
        </w:tc>
        <w:tc>
          <w:tcPr>
            <w:tcW w:w="1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FB0EB4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Реконструкция ЦТП №7 (пр</w:t>
            </w:r>
            <w:proofErr w:type="gram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.О</w:t>
            </w:r>
            <w:proofErr w:type="gramEnd"/>
            <w:r w:rsidRPr="0048390C">
              <w:rPr>
                <w:rFonts w:ascii="Times New Roman" w:hAnsi="Times New Roman"/>
                <w:highlight w:val="cyan"/>
                <w:lang w:eastAsia="ru-RU"/>
              </w:rPr>
              <w:t>ктября,21) с переводом на независимую схему теплоснабжения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ООО «СТС»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11000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11000</w:t>
            </w:r>
          </w:p>
        </w:tc>
      </w:tr>
      <w:tr w:rsidR="00EE4F75" w:rsidRPr="0048390C" w:rsidTr="004246B6">
        <w:trPr>
          <w:trHeight w:val="427"/>
          <w:jc w:val="center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EE4F75">
            <w:pPr>
              <w:pStyle w:val="af"/>
              <w:numPr>
                <w:ilvl w:val="0"/>
                <w:numId w:val="42"/>
              </w:numPr>
              <w:ind w:left="360"/>
              <w:jc w:val="center"/>
              <w:rPr>
                <w:highlight w:val="cyan"/>
              </w:rPr>
            </w:pPr>
          </w:p>
        </w:tc>
        <w:tc>
          <w:tcPr>
            <w:tcW w:w="1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FB0EB4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Реконструкция ЦТП №8 (пр</w:t>
            </w:r>
            <w:proofErr w:type="gram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.О</w:t>
            </w:r>
            <w:proofErr w:type="gramEnd"/>
            <w:r w:rsidRPr="0048390C">
              <w:rPr>
                <w:rFonts w:ascii="Times New Roman" w:hAnsi="Times New Roman"/>
                <w:highlight w:val="cyan"/>
                <w:lang w:eastAsia="ru-RU"/>
              </w:rPr>
              <w:t>ктября,8) на независимую схему теплоснабжения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ООО «СТС»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9221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9221</w:t>
            </w:r>
          </w:p>
        </w:tc>
      </w:tr>
      <w:tr w:rsidR="00EE4F75" w:rsidRPr="0048390C" w:rsidTr="004246B6">
        <w:trPr>
          <w:trHeight w:val="427"/>
          <w:jc w:val="center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EE4F75">
            <w:pPr>
              <w:pStyle w:val="af"/>
              <w:numPr>
                <w:ilvl w:val="0"/>
                <w:numId w:val="42"/>
              </w:numPr>
              <w:ind w:left="360"/>
              <w:jc w:val="center"/>
              <w:rPr>
                <w:highlight w:val="cyan"/>
              </w:rPr>
            </w:pPr>
          </w:p>
        </w:tc>
        <w:tc>
          <w:tcPr>
            <w:tcW w:w="1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FB0EB4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Реконструкция ЦТП №24 (ул</w:t>
            </w:r>
            <w:proofErr w:type="gram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.Ч</w:t>
            </w:r>
            <w:proofErr w:type="gramEnd"/>
            <w:r w:rsidRPr="0048390C">
              <w:rPr>
                <w:rFonts w:ascii="Times New Roman" w:hAnsi="Times New Roman"/>
                <w:highlight w:val="cyan"/>
                <w:lang w:eastAsia="ru-RU"/>
              </w:rPr>
              <w:t>ерноморская,2) с перев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>о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>дом на независимую схему теплоснабжения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ООО «СТС»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9221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9221</w:t>
            </w:r>
          </w:p>
        </w:tc>
      </w:tr>
      <w:tr w:rsidR="00EE4F75" w:rsidRPr="0048390C" w:rsidTr="004246B6">
        <w:trPr>
          <w:trHeight w:val="427"/>
          <w:jc w:val="center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EE4F75">
            <w:pPr>
              <w:pStyle w:val="af"/>
              <w:numPr>
                <w:ilvl w:val="0"/>
                <w:numId w:val="42"/>
              </w:numPr>
              <w:ind w:left="360"/>
              <w:jc w:val="center"/>
              <w:rPr>
                <w:highlight w:val="cyan"/>
              </w:rPr>
            </w:pPr>
          </w:p>
        </w:tc>
        <w:tc>
          <w:tcPr>
            <w:tcW w:w="1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FB0EB4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Реконструкция теплотрассы от ТК722 до ТК1137 </w:t>
            </w:r>
            <w:proofErr w:type="spell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ул</w:t>
            </w:r>
            <w:proofErr w:type="gram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.С</w:t>
            </w:r>
            <w:proofErr w:type="gramEnd"/>
            <w:r w:rsidRPr="0048390C">
              <w:rPr>
                <w:rFonts w:ascii="Times New Roman" w:hAnsi="Times New Roman"/>
                <w:highlight w:val="cyan"/>
                <w:lang w:eastAsia="ru-RU"/>
              </w:rPr>
              <w:t>оветская-ул.Сагитова</w:t>
            </w:r>
            <w:proofErr w:type="spellEnd"/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 с увеличением диаметра 2Ду300мм на 2 Ду500мм длиной 1400 </w:t>
            </w:r>
            <w:proofErr w:type="spell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п.метров</w:t>
            </w:r>
            <w:proofErr w:type="spellEnd"/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 (в 2-ух трубном исчислении)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58CF" w:rsidRDefault="00B858CF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ООО «СТС»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B858CF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>
              <w:rPr>
                <w:rFonts w:ascii="Times New Roman" w:hAnsi="Times New Roman"/>
                <w:highlight w:val="cyan"/>
                <w:lang w:eastAsia="ru-RU"/>
              </w:rPr>
              <w:t>128772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B858CF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>
              <w:rPr>
                <w:rFonts w:ascii="Times New Roman" w:hAnsi="Times New Roman"/>
                <w:highlight w:val="cyan"/>
                <w:lang w:eastAsia="ru-RU"/>
              </w:rPr>
              <w:t>128772</w:t>
            </w:r>
          </w:p>
        </w:tc>
      </w:tr>
      <w:tr w:rsidR="00EE4F75" w:rsidRPr="0048390C" w:rsidTr="004246B6">
        <w:trPr>
          <w:trHeight w:val="427"/>
          <w:jc w:val="center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EE4F75">
            <w:pPr>
              <w:pStyle w:val="af"/>
              <w:numPr>
                <w:ilvl w:val="0"/>
                <w:numId w:val="42"/>
              </w:numPr>
              <w:ind w:left="360"/>
              <w:jc w:val="center"/>
              <w:rPr>
                <w:highlight w:val="cyan"/>
              </w:rPr>
            </w:pPr>
          </w:p>
        </w:tc>
        <w:tc>
          <w:tcPr>
            <w:tcW w:w="18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FB0EB4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Перевод  МК-2 на </w:t>
            </w:r>
            <w:r w:rsidR="00E71B52">
              <w:rPr>
                <w:rFonts w:ascii="Times New Roman" w:hAnsi="Times New Roman"/>
                <w:highlight w:val="cyan"/>
                <w:lang w:eastAsia="ru-RU"/>
              </w:rPr>
              <w:t>КЦ-7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 «</w:t>
            </w:r>
            <w:proofErr w:type="spell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БашРТС</w:t>
            </w:r>
            <w:proofErr w:type="spellEnd"/>
            <w:r w:rsidRPr="0048390C">
              <w:rPr>
                <w:rFonts w:ascii="Times New Roman" w:hAnsi="Times New Roman"/>
                <w:highlight w:val="cyan"/>
                <w:lang w:eastAsia="ru-RU"/>
              </w:rPr>
              <w:t>-Стерлитамак» филиал ООО «</w:t>
            </w:r>
            <w:proofErr w:type="spell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БашРТС</w:t>
            </w:r>
            <w:proofErr w:type="spellEnd"/>
            <w:r w:rsidRPr="0048390C">
              <w:rPr>
                <w:rFonts w:ascii="Times New Roman" w:hAnsi="Times New Roman"/>
                <w:highlight w:val="cyan"/>
                <w:lang w:eastAsia="ru-RU"/>
              </w:rPr>
              <w:t>».</w:t>
            </w:r>
          </w:p>
          <w:p w:rsidR="00EE4F75" w:rsidRPr="0048390C" w:rsidRDefault="00EE4F75" w:rsidP="00FB0EB4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</w:rPr>
            </w:pPr>
            <w:r w:rsidRPr="0048390C">
              <w:rPr>
                <w:rFonts w:ascii="Times New Roman" w:hAnsi="Times New Roman"/>
                <w:highlight w:val="cyan"/>
              </w:rPr>
              <w:t>Строительство тепловой сети 2Ду400 мм длиной 1700 метров (в 2-ух трубном исчислении) от ТК722 до МК-2 (</w:t>
            </w:r>
            <w:proofErr w:type="spellStart"/>
            <w:r w:rsidRPr="0048390C">
              <w:rPr>
                <w:rFonts w:ascii="Times New Roman" w:hAnsi="Times New Roman"/>
                <w:highlight w:val="cyan"/>
              </w:rPr>
              <w:t>ул</w:t>
            </w:r>
            <w:proofErr w:type="gramStart"/>
            <w:r w:rsidRPr="0048390C">
              <w:rPr>
                <w:rFonts w:ascii="Times New Roman" w:hAnsi="Times New Roman"/>
                <w:highlight w:val="cyan"/>
              </w:rPr>
              <w:t>.К</w:t>
            </w:r>
            <w:proofErr w:type="gramEnd"/>
            <w:r w:rsidRPr="0048390C">
              <w:rPr>
                <w:rFonts w:ascii="Times New Roman" w:hAnsi="Times New Roman"/>
                <w:highlight w:val="cyan"/>
              </w:rPr>
              <w:t>омсомольская</w:t>
            </w:r>
            <w:proofErr w:type="spellEnd"/>
            <w:r w:rsidRPr="0048390C">
              <w:rPr>
                <w:rFonts w:ascii="Times New Roman" w:hAnsi="Times New Roman"/>
                <w:highlight w:val="cyan"/>
              </w:rPr>
              <w:t>, 84). Переоборудование котельной под ЦТП по независимой схеме теплоснабжения.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ООО «СТС»</w:t>
            </w:r>
          </w:p>
        </w:tc>
        <w:tc>
          <w:tcPr>
            <w:tcW w:w="2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52208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52208</w:t>
            </w:r>
          </w:p>
        </w:tc>
      </w:tr>
      <w:tr w:rsidR="00EE4F75" w:rsidRPr="0048390C" w:rsidTr="004246B6">
        <w:trPr>
          <w:trHeight w:val="427"/>
          <w:jc w:val="center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EE4F75">
            <w:pPr>
              <w:pStyle w:val="af"/>
              <w:numPr>
                <w:ilvl w:val="0"/>
                <w:numId w:val="42"/>
              </w:numPr>
              <w:ind w:left="360"/>
              <w:jc w:val="center"/>
              <w:rPr>
                <w:highlight w:val="cyan"/>
              </w:rPr>
            </w:pP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E71B52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Перевод  МК-1 на </w:t>
            </w:r>
            <w:r w:rsidR="00E71B52">
              <w:rPr>
                <w:rFonts w:ascii="Times New Roman" w:hAnsi="Times New Roman"/>
                <w:highlight w:val="cyan"/>
                <w:lang w:eastAsia="ru-RU"/>
              </w:rPr>
              <w:t>КЦ-7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 «</w:t>
            </w:r>
            <w:proofErr w:type="spell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БашРТС</w:t>
            </w:r>
            <w:proofErr w:type="spellEnd"/>
            <w:r w:rsidRPr="0048390C">
              <w:rPr>
                <w:rFonts w:ascii="Times New Roman" w:hAnsi="Times New Roman"/>
                <w:highlight w:val="cyan"/>
                <w:lang w:eastAsia="ru-RU"/>
              </w:rPr>
              <w:t>-Стерлитамак» филиал ООО «</w:t>
            </w:r>
            <w:proofErr w:type="spell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БашРТС</w:t>
            </w:r>
            <w:proofErr w:type="spellEnd"/>
            <w:r w:rsidRPr="0048390C">
              <w:rPr>
                <w:rFonts w:ascii="Times New Roman" w:hAnsi="Times New Roman"/>
                <w:highlight w:val="cyan"/>
                <w:lang w:eastAsia="ru-RU"/>
              </w:rPr>
              <w:t>». Строительство тепловой сети прот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>я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женностью 800 метров диаметром 250 мм. </w:t>
            </w:r>
            <w:r w:rsidRPr="0048390C">
              <w:rPr>
                <w:rFonts w:ascii="Times New Roman" w:hAnsi="Times New Roman"/>
                <w:highlight w:val="cyan"/>
              </w:rPr>
              <w:t>Переоборуд</w:t>
            </w:r>
            <w:r w:rsidRPr="0048390C">
              <w:rPr>
                <w:rFonts w:ascii="Times New Roman" w:hAnsi="Times New Roman"/>
                <w:highlight w:val="cyan"/>
              </w:rPr>
              <w:t>о</w:t>
            </w:r>
            <w:r w:rsidRPr="0048390C">
              <w:rPr>
                <w:rFonts w:ascii="Times New Roman" w:hAnsi="Times New Roman"/>
                <w:highlight w:val="cyan"/>
              </w:rPr>
              <w:lastRenderedPageBreak/>
              <w:t>вание котельной под ЦТП по независимой схеме тепл</w:t>
            </w:r>
            <w:r w:rsidRPr="0048390C">
              <w:rPr>
                <w:rFonts w:ascii="Times New Roman" w:hAnsi="Times New Roman"/>
                <w:highlight w:val="cyan"/>
              </w:rPr>
              <w:t>о</w:t>
            </w:r>
            <w:r w:rsidRPr="0048390C">
              <w:rPr>
                <w:rFonts w:ascii="Times New Roman" w:hAnsi="Times New Roman"/>
                <w:highlight w:val="cyan"/>
              </w:rPr>
              <w:t>снабжения.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lastRenderedPageBreak/>
              <w:t>ООО «СТС»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</w:rPr>
              <w:t>34600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34600</w:t>
            </w:r>
          </w:p>
        </w:tc>
      </w:tr>
      <w:tr w:rsidR="00EE4F75" w:rsidRPr="0048390C" w:rsidTr="004246B6">
        <w:trPr>
          <w:trHeight w:val="1080"/>
          <w:jc w:val="center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EE4F75">
            <w:pPr>
              <w:pStyle w:val="af"/>
              <w:numPr>
                <w:ilvl w:val="0"/>
                <w:numId w:val="42"/>
              </w:numPr>
              <w:ind w:left="360"/>
              <w:jc w:val="center"/>
              <w:rPr>
                <w:highlight w:val="cyan"/>
              </w:rPr>
            </w:pP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E71B52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Переключение МК-14 на </w:t>
            </w:r>
            <w:r w:rsidR="00E71B52">
              <w:rPr>
                <w:rFonts w:ascii="Times New Roman" w:hAnsi="Times New Roman"/>
                <w:highlight w:val="cyan"/>
                <w:lang w:eastAsia="ru-RU"/>
              </w:rPr>
              <w:t>КЦ-7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 «</w:t>
            </w:r>
            <w:proofErr w:type="spell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БашРТС</w:t>
            </w:r>
            <w:proofErr w:type="spellEnd"/>
            <w:r w:rsidRPr="0048390C">
              <w:rPr>
                <w:rFonts w:ascii="Times New Roman" w:hAnsi="Times New Roman"/>
                <w:highlight w:val="cyan"/>
                <w:lang w:eastAsia="ru-RU"/>
              </w:rPr>
              <w:t>-Стерлитамак» филиал ООО «</w:t>
            </w:r>
            <w:proofErr w:type="spell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БашРТС</w:t>
            </w:r>
            <w:proofErr w:type="spellEnd"/>
            <w:r w:rsidRPr="0048390C">
              <w:rPr>
                <w:rFonts w:ascii="Times New Roman" w:hAnsi="Times New Roman"/>
                <w:highlight w:val="cyan"/>
                <w:lang w:eastAsia="ru-RU"/>
              </w:rPr>
              <w:t>». Строительство тепловой сети от ТК-1129 до МК-14 протяженностью 1400 метров ди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>а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метром 159мм. </w:t>
            </w:r>
            <w:r w:rsidRPr="0048390C">
              <w:rPr>
                <w:rFonts w:ascii="Times New Roman" w:hAnsi="Times New Roman"/>
                <w:highlight w:val="cyan"/>
              </w:rPr>
              <w:t>Переоборудование котельной под ЦТП по независимой схеме теплоснабжения.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ООО «СТС»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</w:rPr>
              <w:t>14000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14000</w:t>
            </w:r>
          </w:p>
        </w:tc>
      </w:tr>
      <w:tr w:rsidR="00EE4F75" w:rsidRPr="0048390C" w:rsidTr="004246B6">
        <w:trPr>
          <w:trHeight w:val="245"/>
          <w:jc w:val="center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EE4F75">
            <w:pPr>
              <w:pStyle w:val="af"/>
              <w:numPr>
                <w:ilvl w:val="0"/>
                <w:numId w:val="42"/>
              </w:numPr>
              <w:ind w:left="360"/>
              <w:jc w:val="center"/>
              <w:rPr>
                <w:highlight w:val="cyan"/>
              </w:rPr>
            </w:pP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FB0EB4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Реконструкция МК-7 и МК-10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ООО «СТС»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5300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5300</w:t>
            </w:r>
          </w:p>
        </w:tc>
      </w:tr>
      <w:tr w:rsidR="00EE4F75" w:rsidRPr="0048390C" w:rsidTr="004246B6">
        <w:trPr>
          <w:trHeight w:val="734"/>
          <w:jc w:val="center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EE4F75">
            <w:pPr>
              <w:pStyle w:val="af"/>
              <w:numPr>
                <w:ilvl w:val="0"/>
                <w:numId w:val="42"/>
              </w:numPr>
              <w:ind w:left="360"/>
              <w:jc w:val="center"/>
              <w:rPr>
                <w:highlight w:val="cyan"/>
              </w:rPr>
            </w:pP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FB0EB4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Реконструкция тепловой сети от ТК1009 доТК1016 дл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>и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>ной 920 метров с увеличением диаметра до Ду800мм.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ООО «</w:t>
            </w:r>
            <w:proofErr w:type="spell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БашРТС</w:t>
            </w:r>
            <w:proofErr w:type="spellEnd"/>
            <w:r w:rsidRPr="0048390C">
              <w:rPr>
                <w:rFonts w:ascii="Times New Roman" w:hAnsi="Times New Roman"/>
                <w:highlight w:val="cyan"/>
                <w:lang w:eastAsia="ru-RU"/>
              </w:rPr>
              <w:t>»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101708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F450A6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101708</w:t>
            </w:r>
          </w:p>
        </w:tc>
      </w:tr>
      <w:tr w:rsidR="00EE4F75" w:rsidRPr="0048390C" w:rsidTr="004246B6">
        <w:trPr>
          <w:trHeight w:val="718"/>
          <w:jc w:val="center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EE4F75">
            <w:pPr>
              <w:pStyle w:val="af"/>
              <w:numPr>
                <w:ilvl w:val="0"/>
                <w:numId w:val="42"/>
              </w:numPr>
              <w:ind w:left="360"/>
              <w:jc w:val="center"/>
              <w:rPr>
                <w:highlight w:val="cyan"/>
              </w:rPr>
            </w:pP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FB0EB4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Строительство ПНС на магистральном трубопроводе между ТК819а и ТК820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ООО «</w:t>
            </w:r>
            <w:proofErr w:type="spell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БашРТС</w:t>
            </w:r>
            <w:proofErr w:type="spellEnd"/>
            <w:r w:rsidRPr="0048390C">
              <w:rPr>
                <w:rFonts w:ascii="Times New Roman" w:hAnsi="Times New Roman"/>
                <w:highlight w:val="cyan"/>
                <w:lang w:eastAsia="ru-RU"/>
              </w:rPr>
              <w:t>»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30000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30000</w:t>
            </w:r>
          </w:p>
        </w:tc>
      </w:tr>
      <w:tr w:rsidR="00EE4F75" w:rsidRPr="0048390C" w:rsidTr="004246B6">
        <w:trPr>
          <w:trHeight w:val="529"/>
          <w:jc w:val="center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EE4F75">
            <w:pPr>
              <w:pStyle w:val="af"/>
              <w:numPr>
                <w:ilvl w:val="0"/>
                <w:numId w:val="42"/>
              </w:numPr>
              <w:ind w:left="360"/>
              <w:jc w:val="center"/>
              <w:rPr>
                <w:highlight w:val="cyan"/>
              </w:rPr>
            </w:pP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FB0EB4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Строительство восьми (8) </w:t>
            </w:r>
            <w:proofErr w:type="spell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блочно</w:t>
            </w:r>
            <w:proofErr w:type="spellEnd"/>
            <w:r w:rsidRPr="0048390C">
              <w:rPr>
                <w:rFonts w:ascii="Times New Roman" w:hAnsi="Times New Roman"/>
                <w:highlight w:val="cyan"/>
                <w:lang w:eastAsia="ru-RU"/>
              </w:rPr>
              <w:t>-модульных котельных с установленной мощностью 15 Гкал/час по каждой к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>о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>тельной.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ООО «СТС»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</w:rPr>
              <w:t>130000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390000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520000</w:t>
            </w:r>
          </w:p>
        </w:tc>
      </w:tr>
      <w:tr w:rsidR="00EE4F75" w:rsidRPr="0048390C" w:rsidTr="004246B6">
        <w:trPr>
          <w:trHeight w:val="326"/>
          <w:jc w:val="center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EE4F75">
            <w:pPr>
              <w:pStyle w:val="af"/>
              <w:numPr>
                <w:ilvl w:val="0"/>
                <w:numId w:val="42"/>
              </w:numPr>
              <w:ind w:left="360"/>
              <w:jc w:val="center"/>
              <w:rPr>
                <w:highlight w:val="cyan"/>
              </w:rPr>
            </w:pP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FC35AB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Реконструкция тепловых сетей от </w:t>
            </w:r>
            <w:proofErr w:type="spell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СтТЭЦ</w:t>
            </w:r>
            <w:proofErr w:type="spellEnd"/>
            <w:r w:rsidRPr="0048390C">
              <w:rPr>
                <w:rFonts w:ascii="Times New Roman" w:hAnsi="Times New Roman"/>
                <w:highlight w:val="cyan"/>
                <w:lang w:eastAsia="ru-RU"/>
              </w:rPr>
              <w:t>: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E4F75" w:rsidRPr="0048390C" w:rsidRDefault="00EE4F75" w:rsidP="00EC2223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ООО «</w:t>
            </w:r>
            <w:proofErr w:type="spell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БашРТС</w:t>
            </w:r>
            <w:proofErr w:type="spellEnd"/>
            <w:r w:rsidRPr="0048390C">
              <w:rPr>
                <w:rFonts w:ascii="Times New Roman" w:hAnsi="Times New Roman"/>
                <w:highlight w:val="cyan"/>
                <w:lang w:eastAsia="ru-RU"/>
              </w:rPr>
              <w:t>»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</w:tr>
      <w:tr w:rsidR="00EE4F75" w:rsidRPr="0048390C" w:rsidTr="004246B6">
        <w:trPr>
          <w:trHeight w:val="710"/>
          <w:jc w:val="center"/>
        </w:trPr>
        <w:tc>
          <w:tcPr>
            <w:tcW w:w="18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EE4F75">
            <w:pPr>
              <w:pStyle w:val="af"/>
              <w:ind w:left="360"/>
              <w:rPr>
                <w:sz w:val="22"/>
                <w:szCs w:val="22"/>
                <w:highlight w:val="cyan"/>
              </w:rPr>
            </w:pPr>
          </w:p>
        </w:tc>
        <w:tc>
          <w:tcPr>
            <w:tcW w:w="18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FC35AB">
            <w:pPr>
              <w:pStyle w:val="af"/>
              <w:numPr>
                <w:ilvl w:val="0"/>
                <w:numId w:val="38"/>
              </w:numPr>
              <w:ind w:left="313" w:hanging="313"/>
              <w:jc w:val="both"/>
              <w:rPr>
                <w:sz w:val="22"/>
                <w:szCs w:val="22"/>
                <w:highlight w:val="cyan"/>
              </w:rPr>
            </w:pPr>
            <w:r w:rsidRPr="0048390C">
              <w:rPr>
                <w:sz w:val="22"/>
                <w:szCs w:val="22"/>
                <w:highlight w:val="cyan"/>
              </w:rPr>
              <w:t xml:space="preserve">реконструкция тепловой сети ТМ-3 от </w:t>
            </w:r>
            <w:proofErr w:type="spellStart"/>
            <w:r w:rsidRPr="0048390C">
              <w:rPr>
                <w:sz w:val="22"/>
                <w:szCs w:val="22"/>
                <w:highlight w:val="cyan"/>
              </w:rPr>
              <w:t>СтТЭЦ</w:t>
            </w:r>
            <w:proofErr w:type="spellEnd"/>
            <w:r w:rsidRPr="0048390C">
              <w:rPr>
                <w:sz w:val="22"/>
                <w:szCs w:val="22"/>
                <w:highlight w:val="cyan"/>
              </w:rPr>
              <w:t xml:space="preserve"> до ТК-302 с заменой 2 Ду600 мм на 2Ду800мм длиной 1767 п. метров.</w:t>
            </w:r>
          </w:p>
        </w:tc>
        <w:tc>
          <w:tcPr>
            <w:tcW w:w="419" w:type="pct"/>
            <w:tcBorders>
              <w:left w:val="nil"/>
              <w:right w:val="single" w:sz="4" w:space="0" w:color="auto"/>
            </w:tcBorders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79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5" w:type="pct"/>
            <w:tcBorders>
              <w:left w:val="nil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  <w:r w:rsidRPr="0048390C">
              <w:rPr>
                <w:rFonts w:ascii="Times New Roman" w:hAnsi="Times New Roman"/>
                <w:highlight w:val="cyan"/>
              </w:rPr>
              <w:t>4487</w:t>
            </w:r>
          </w:p>
        </w:tc>
        <w:tc>
          <w:tcPr>
            <w:tcW w:w="280" w:type="pct"/>
            <w:tcBorders>
              <w:left w:val="nil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  <w:r w:rsidRPr="0048390C">
              <w:rPr>
                <w:rFonts w:ascii="Times New Roman" w:hAnsi="Times New Roman"/>
                <w:highlight w:val="cyan"/>
              </w:rPr>
              <w:t>25132</w:t>
            </w:r>
          </w:p>
        </w:tc>
        <w:tc>
          <w:tcPr>
            <w:tcW w:w="280" w:type="pct"/>
            <w:tcBorders>
              <w:left w:val="nil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  <w:r w:rsidRPr="0048390C">
              <w:rPr>
                <w:rFonts w:ascii="Times New Roman" w:hAnsi="Times New Roman"/>
                <w:highlight w:val="cyan"/>
              </w:rPr>
              <w:t>26288</w:t>
            </w:r>
          </w:p>
        </w:tc>
        <w:tc>
          <w:tcPr>
            <w:tcW w:w="252" w:type="pct"/>
            <w:tcBorders>
              <w:left w:val="nil"/>
              <w:right w:val="single" w:sz="4" w:space="0" w:color="auto"/>
            </w:tcBorders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  <w:r w:rsidRPr="0048390C">
              <w:rPr>
                <w:rFonts w:ascii="Times New Roman" w:hAnsi="Times New Roman"/>
                <w:highlight w:val="cyan"/>
              </w:rPr>
              <w:t>27419</w:t>
            </w:r>
          </w:p>
        </w:tc>
        <w:tc>
          <w:tcPr>
            <w:tcW w:w="304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328" w:type="pct"/>
            <w:tcBorders>
              <w:left w:val="nil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534" w:type="pct"/>
            <w:tcBorders>
              <w:left w:val="nil"/>
              <w:right w:val="single" w:sz="4" w:space="0" w:color="auto"/>
            </w:tcBorders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83326</w:t>
            </w:r>
          </w:p>
        </w:tc>
      </w:tr>
      <w:tr w:rsidR="00EE4F75" w:rsidRPr="0048390C" w:rsidTr="004246B6">
        <w:trPr>
          <w:trHeight w:val="710"/>
          <w:jc w:val="center"/>
        </w:trPr>
        <w:tc>
          <w:tcPr>
            <w:tcW w:w="1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EE4F75">
            <w:pPr>
              <w:spacing w:after="0" w:line="240" w:lineRule="auto"/>
              <w:ind w:left="360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18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FB0EB4">
            <w:pPr>
              <w:numPr>
                <w:ilvl w:val="0"/>
                <w:numId w:val="38"/>
              </w:numPr>
              <w:spacing w:after="0" w:line="240" w:lineRule="auto"/>
              <w:ind w:left="312" w:hanging="312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реконструкция тепловой сети ТМ-3 от ТК302 до ТК-304а с заменой 2 Ду600 мм на 2Ду800мм длиной 383 </w:t>
            </w:r>
            <w:proofErr w:type="gram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п</w:t>
            </w:r>
            <w:proofErr w:type="gramEnd"/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 метров.</w:t>
            </w:r>
          </w:p>
        </w:tc>
        <w:tc>
          <w:tcPr>
            <w:tcW w:w="419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5" w:type="pct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  <w:r w:rsidRPr="0048390C">
              <w:rPr>
                <w:rFonts w:ascii="Times New Roman" w:hAnsi="Times New Roman"/>
                <w:highlight w:val="cyan"/>
              </w:rPr>
              <w:t>1531</w:t>
            </w:r>
          </w:p>
        </w:tc>
        <w:tc>
          <w:tcPr>
            <w:tcW w:w="280" w:type="pct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280" w:type="pct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252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3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  <w:r w:rsidRPr="0048390C">
              <w:rPr>
                <w:rFonts w:ascii="Times New Roman" w:hAnsi="Times New Roman"/>
                <w:highlight w:val="cyan"/>
              </w:rPr>
              <w:t>23871</w:t>
            </w:r>
          </w:p>
        </w:tc>
        <w:tc>
          <w:tcPr>
            <w:tcW w:w="328" w:type="pct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534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25402</w:t>
            </w:r>
          </w:p>
        </w:tc>
      </w:tr>
      <w:tr w:rsidR="00EE4F75" w:rsidRPr="0048390C" w:rsidTr="004246B6">
        <w:trPr>
          <w:trHeight w:val="710"/>
          <w:jc w:val="center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EE4F75">
            <w:pPr>
              <w:pStyle w:val="af"/>
              <w:numPr>
                <w:ilvl w:val="0"/>
                <w:numId w:val="42"/>
              </w:numPr>
              <w:ind w:left="360"/>
              <w:jc w:val="center"/>
              <w:rPr>
                <w:highlight w:val="cyan"/>
              </w:rPr>
            </w:pP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FC35AB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Реконструкция тепловой сети от ТМ8 2Ду 1000 мм от ТК 821 до П-образного компенсатора м/у НО-41 и НО-42 длиной 988 метров с </w:t>
            </w:r>
            <w:proofErr w:type="spell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опуском</w:t>
            </w:r>
            <w:proofErr w:type="spellEnd"/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 эстакадной части в к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>а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>нал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ООО «</w:t>
            </w:r>
            <w:proofErr w:type="spell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БашРТС</w:t>
            </w:r>
            <w:proofErr w:type="spellEnd"/>
            <w:r w:rsidRPr="0048390C">
              <w:rPr>
                <w:rFonts w:ascii="Times New Roman" w:hAnsi="Times New Roman"/>
                <w:highlight w:val="cyan"/>
                <w:lang w:eastAsia="ru-RU"/>
              </w:rPr>
              <w:t>»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  <w:r w:rsidRPr="0048390C">
              <w:rPr>
                <w:rFonts w:ascii="Times New Roman" w:hAnsi="Times New Roman"/>
                <w:highlight w:val="cyan"/>
              </w:rPr>
              <w:t>54288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  <w:r w:rsidRPr="0048390C">
              <w:rPr>
                <w:rFonts w:ascii="Times New Roman" w:hAnsi="Times New Roman"/>
                <w:highlight w:val="cyan"/>
              </w:rPr>
              <w:t>64353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118 641</w:t>
            </w:r>
          </w:p>
        </w:tc>
      </w:tr>
      <w:tr w:rsidR="004246B6" w:rsidRPr="00350EB8" w:rsidTr="004246B6">
        <w:trPr>
          <w:trHeight w:val="306"/>
          <w:jc w:val="center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6B6" w:rsidRPr="0048390C" w:rsidRDefault="004246B6" w:rsidP="004246B6">
            <w:pPr>
              <w:spacing w:after="0" w:line="240" w:lineRule="auto"/>
              <w:jc w:val="both"/>
              <w:rPr>
                <w:rFonts w:ascii="Times New Roman" w:hAnsi="Times New Roman"/>
                <w:b/>
                <w:highlight w:val="cyan"/>
                <w:lang w:eastAsia="ru-RU"/>
              </w:rPr>
            </w:pP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6B6" w:rsidRPr="0048390C" w:rsidRDefault="004246B6" w:rsidP="004246B6">
            <w:pPr>
              <w:spacing w:after="0" w:line="240" w:lineRule="auto"/>
              <w:jc w:val="both"/>
              <w:rPr>
                <w:rFonts w:ascii="Times New Roman" w:hAnsi="Times New Roman"/>
                <w:b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b/>
                <w:highlight w:val="cyan"/>
                <w:lang w:eastAsia="ru-RU"/>
              </w:rPr>
              <w:t>ИТОГО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6B6" w:rsidRPr="0048390C" w:rsidRDefault="004246B6" w:rsidP="004246B6">
            <w:pPr>
              <w:spacing w:after="0" w:line="240" w:lineRule="auto"/>
              <w:jc w:val="center"/>
              <w:rPr>
                <w:rFonts w:ascii="Times New Roman" w:hAnsi="Times New Roman"/>
                <w:b/>
                <w:highlight w:val="cyan"/>
                <w:lang w:eastAsia="ru-RU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246B6" w:rsidRPr="008B219F" w:rsidRDefault="004246B6" w:rsidP="004246B6">
            <w:pPr>
              <w:rPr>
                <w:rFonts w:ascii="Times New Roman" w:hAnsi="Times New Roman"/>
                <w:b/>
                <w:highlight w:val="cyan"/>
              </w:rPr>
            </w:pPr>
            <w:r w:rsidRPr="008B219F">
              <w:rPr>
                <w:rFonts w:ascii="Times New Roman" w:hAnsi="Times New Roman"/>
                <w:b/>
                <w:highlight w:val="cyan"/>
              </w:rPr>
              <w:t>10009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246B6" w:rsidRPr="008B219F" w:rsidRDefault="004246B6" w:rsidP="004246B6">
            <w:pPr>
              <w:rPr>
                <w:rFonts w:ascii="Times New Roman" w:hAnsi="Times New Roman"/>
                <w:b/>
                <w:highlight w:val="cyan"/>
              </w:rPr>
            </w:pPr>
            <w:r w:rsidRPr="008B219F">
              <w:rPr>
                <w:rFonts w:ascii="Times New Roman" w:hAnsi="Times New Roman"/>
                <w:b/>
                <w:highlight w:val="cyan"/>
              </w:rPr>
              <w:t>112568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246B6" w:rsidRPr="008B219F" w:rsidRDefault="004246B6" w:rsidP="004246B6">
            <w:pPr>
              <w:rPr>
                <w:rFonts w:ascii="Times New Roman" w:hAnsi="Times New Roman"/>
                <w:b/>
                <w:highlight w:val="cyan"/>
              </w:rPr>
            </w:pPr>
            <w:r w:rsidRPr="008B219F">
              <w:rPr>
                <w:rFonts w:ascii="Times New Roman" w:hAnsi="Times New Roman"/>
                <w:b/>
                <w:highlight w:val="cyan"/>
              </w:rPr>
              <w:t>89485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246B6" w:rsidRPr="008B219F" w:rsidRDefault="004246B6" w:rsidP="004246B6">
            <w:pPr>
              <w:rPr>
                <w:rFonts w:ascii="Times New Roman" w:hAnsi="Times New Roman"/>
                <w:b/>
                <w:highlight w:val="cyan"/>
              </w:rPr>
            </w:pPr>
            <w:r w:rsidRPr="008B219F">
              <w:rPr>
                <w:rFonts w:ascii="Times New Roman" w:hAnsi="Times New Roman"/>
                <w:b/>
                <w:highlight w:val="cyan"/>
              </w:rPr>
              <w:t>26288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6B6" w:rsidRPr="008B219F" w:rsidRDefault="004246B6" w:rsidP="004246B6">
            <w:pPr>
              <w:rPr>
                <w:rFonts w:ascii="Times New Roman" w:hAnsi="Times New Roman"/>
                <w:b/>
                <w:highlight w:val="cyan"/>
              </w:rPr>
            </w:pPr>
            <w:r w:rsidRPr="008B219F">
              <w:rPr>
                <w:rFonts w:ascii="Times New Roman" w:hAnsi="Times New Roman"/>
                <w:b/>
                <w:highlight w:val="cyan"/>
              </w:rPr>
              <w:t>27419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246B6" w:rsidRPr="008B219F" w:rsidRDefault="006967BF" w:rsidP="004246B6">
            <w:pPr>
              <w:rPr>
                <w:rFonts w:ascii="Times New Roman" w:hAnsi="Times New Roman"/>
                <w:b/>
                <w:highlight w:val="cyan"/>
              </w:rPr>
            </w:pPr>
            <w:r w:rsidRPr="006967BF">
              <w:rPr>
                <w:rFonts w:ascii="Times New Roman" w:hAnsi="Times New Roman"/>
                <w:b/>
                <w:highlight w:val="cyan"/>
              </w:rPr>
              <w:t>495080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246B6" w:rsidRPr="008B219F" w:rsidRDefault="004246B6" w:rsidP="004246B6">
            <w:pPr>
              <w:rPr>
                <w:rFonts w:ascii="Times New Roman" w:hAnsi="Times New Roman"/>
                <w:b/>
                <w:highlight w:val="cyan"/>
              </w:rPr>
            </w:pPr>
            <w:r w:rsidRPr="008B219F">
              <w:rPr>
                <w:rFonts w:ascii="Times New Roman" w:hAnsi="Times New Roman"/>
                <w:b/>
                <w:highlight w:val="cyan"/>
              </w:rPr>
              <w:t>435600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6B6" w:rsidRPr="008B219F" w:rsidRDefault="006967BF" w:rsidP="008B219F">
            <w:pPr>
              <w:jc w:val="center"/>
              <w:rPr>
                <w:rFonts w:ascii="Times New Roman" w:hAnsi="Times New Roman"/>
                <w:b/>
                <w:highlight w:val="cyan"/>
              </w:rPr>
            </w:pPr>
            <w:r w:rsidRPr="006967BF">
              <w:rPr>
                <w:rFonts w:ascii="Times New Roman" w:hAnsi="Times New Roman"/>
                <w:b/>
                <w:highlight w:val="cyan"/>
              </w:rPr>
              <w:t>1196449</w:t>
            </w:r>
          </w:p>
        </w:tc>
      </w:tr>
    </w:tbl>
    <w:p w:rsidR="00F94319" w:rsidRPr="00350EB8" w:rsidRDefault="00F94319"/>
    <w:p w:rsidR="00F94319" w:rsidRPr="00350EB8" w:rsidRDefault="00F94319" w:rsidP="00C95D4D">
      <w:pPr>
        <w:spacing w:line="360" w:lineRule="auto"/>
        <w:rPr>
          <w:rFonts w:ascii="Times New Roman" w:hAnsi="Times New Roman"/>
          <w:sz w:val="24"/>
          <w:szCs w:val="24"/>
        </w:rPr>
      </w:pPr>
      <w:r w:rsidRPr="00350EB8">
        <w:rPr>
          <w:rFonts w:ascii="Times New Roman" w:hAnsi="Times New Roman"/>
          <w:sz w:val="24"/>
          <w:szCs w:val="24"/>
        </w:rPr>
        <w:t xml:space="preserve">Общая сумма капитальных вложений на реализацию мероприятий по Варианту 1 составляет </w:t>
      </w:r>
      <w:r w:rsidRPr="0048390C">
        <w:rPr>
          <w:rFonts w:ascii="Times New Roman" w:hAnsi="Times New Roman"/>
          <w:sz w:val="24"/>
          <w:szCs w:val="24"/>
          <w:highlight w:val="cyan"/>
        </w:rPr>
        <w:t>1</w:t>
      </w:r>
      <w:r w:rsidR="006967BF">
        <w:rPr>
          <w:rFonts w:ascii="Times New Roman" w:hAnsi="Times New Roman"/>
          <w:sz w:val="24"/>
          <w:szCs w:val="24"/>
          <w:highlight w:val="cyan"/>
        </w:rPr>
        <w:t>196,449</w:t>
      </w:r>
      <w:r w:rsidRPr="00350EB8">
        <w:rPr>
          <w:rFonts w:ascii="Times New Roman" w:hAnsi="Times New Roman"/>
          <w:sz w:val="24"/>
          <w:szCs w:val="24"/>
        </w:rPr>
        <w:t xml:space="preserve"> млн. рублей.</w:t>
      </w:r>
      <w:r w:rsidRPr="00350EB8">
        <w:rPr>
          <w:rFonts w:ascii="Times New Roman" w:hAnsi="Times New Roman"/>
          <w:sz w:val="24"/>
          <w:szCs w:val="24"/>
        </w:rPr>
        <w:br w:type="page"/>
      </w:r>
    </w:p>
    <w:p w:rsidR="00F94319" w:rsidRPr="00350EB8" w:rsidRDefault="00F94319" w:rsidP="006A19BF">
      <w:pPr>
        <w:pStyle w:val="Style15"/>
        <w:widowControl/>
        <w:spacing w:line="360" w:lineRule="auto"/>
        <w:ind w:firstLine="578"/>
        <w:rPr>
          <w:rStyle w:val="FontStyle58"/>
          <w:rFonts w:ascii="Times New Roman" w:hAnsi="Times New Roman" w:cs="Times New Roman"/>
          <w:b/>
          <w:color w:val="auto"/>
          <w:sz w:val="24"/>
          <w:u w:val="single"/>
        </w:rPr>
      </w:pPr>
      <w:r w:rsidRPr="00350EB8">
        <w:rPr>
          <w:rStyle w:val="FontStyle58"/>
          <w:rFonts w:ascii="Times New Roman" w:hAnsi="Times New Roman" w:cs="Times New Roman"/>
          <w:b/>
          <w:color w:val="auto"/>
          <w:sz w:val="24"/>
          <w:u w:val="single"/>
        </w:rPr>
        <w:lastRenderedPageBreak/>
        <w:t>Вариант 2</w:t>
      </w:r>
    </w:p>
    <w:p w:rsidR="00F94319" w:rsidRPr="00350EB8" w:rsidRDefault="00F94319" w:rsidP="006A19BF">
      <w:pPr>
        <w:pStyle w:val="Style15"/>
        <w:widowControl/>
        <w:spacing w:line="360" w:lineRule="auto"/>
        <w:ind w:firstLine="578"/>
        <w:rPr>
          <w:rStyle w:val="FontStyle58"/>
          <w:rFonts w:ascii="Times New Roman" w:hAnsi="Times New Roman" w:cs="Times New Roman"/>
          <w:color w:val="auto"/>
          <w:sz w:val="24"/>
        </w:rPr>
      </w:pPr>
      <w:r w:rsidRPr="00350EB8">
        <w:rPr>
          <w:rStyle w:val="FontStyle58"/>
          <w:rFonts w:ascii="Times New Roman" w:hAnsi="Times New Roman" w:cs="Times New Roman"/>
          <w:color w:val="auto"/>
          <w:sz w:val="24"/>
        </w:rPr>
        <w:t xml:space="preserve">В таблице 2.2.2 представлены мероприятия предполагаемые к реализации к окончанию планируемого периода в сфере схемы теплоснабжения города Стерлитамак. </w:t>
      </w:r>
    </w:p>
    <w:p w:rsidR="00F94319" w:rsidRPr="00350EB8" w:rsidRDefault="00F94319" w:rsidP="006A19BF">
      <w:pPr>
        <w:pStyle w:val="af0"/>
        <w:keepNext/>
        <w:spacing w:after="0"/>
        <w:ind w:right="48"/>
        <w:jc w:val="right"/>
        <w:rPr>
          <w:color w:val="auto"/>
          <w:sz w:val="24"/>
        </w:rPr>
      </w:pPr>
      <w:r w:rsidRPr="00350EB8">
        <w:rPr>
          <w:color w:val="auto"/>
          <w:sz w:val="24"/>
        </w:rPr>
        <w:t xml:space="preserve">Таблица </w:t>
      </w:r>
      <w:r w:rsidR="00BB3414" w:rsidRPr="00350EB8">
        <w:rPr>
          <w:color w:val="auto"/>
          <w:sz w:val="24"/>
        </w:rPr>
        <w:fldChar w:fldCharType="begin"/>
      </w:r>
      <w:r w:rsidRPr="00350EB8">
        <w:rPr>
          <w:color w:val="auto"/>
          <w:sz w:val="24"/>
        </w:rPr>
        <w:instrText xml:space="preserve"> STYLEREF 2 \s </w:instrText>
      </w:r>
      <w:r w:rsidR="00BB3414" w:rsidRPr="00350EB8">
        <w:rPr>
          <w:color w:val="auto"/>
          <w:sz w:val="24"/>
        </w:rPr>
        <w:fldChar w:fldCharType="separate"/>
      </w:r>
      <w:r w:rsidR="000E3C8B">
        <w:rPr>
          <w:noProof/>
          <w:color w:val="auto"/>
          <w:sz w:val="24"/>
        </w:rPr>
        <w:t>2.2</w:t>
      </w:r>
      <w:r w:rsidR="00BB3414" w:rsidRPr="00350EB8">
        <w:rPr>
          <w:color w:val="auto"/>
          <w:sz w:val="24"/>
        </w:rPr>
        <w:fldChar w:fldCharType="end"/>
      </w:r>
      <w:r w:rsidRPr="00350EB8">
        <w:rPr>
          <w:color w:val="auto"/>
          <w:sz w:val="24"/>
        </w:rPr>
        <w:t>.</w:t>
      </w:r>
      <w:r w:rsidR="00BB3414" w:rsidRPr="00350EB8">
        <w:rPr>
          <w:color w:val="auto"/>
          <w:sz w:val="24"/>
        </w:rPr>
        <w:fldChar w:fldCharType="begin"/>
      </w:r>
      <w:r w:rsidRPr="00350EB8">
        <w:rPr>
          <w:color w:val="auto"/>
          <w:sz w:val="24"/>
        </w:rPr>
        <w:instrText xml:space="preserve"> SEQ Таблица \* ARABIC \s 2 </w:instrText>
      </w:r>
      <w:r w:rsidR="00BB3414" w:rsidRPr="00350EB8">
        <w:rPr>
          <w:color w:val="auto"/>
          <w:sz w:val="24"/>
        </w:rPr>
        <w:fldChar w:fldCharType="separate"/>
      </w:r>
      <w:r w:rsidR="000E3C8B">
        <w:rPr>
          <w:noProof/>
          <w:color w:val="auto"/>
          <w:sz w:val="24"/>
        </w:rPr>
        <w:t>2</w:t>
      </w:r>
      <w:r w:rsidR="00BB3414" w:rsidRPr="00350EB8">
        <w:rPr>
          <w:color w:val="auto"/>
          <w:sz w:val="24"/>
        </w:rPr>
        <w:fldChar w:fldCharType="end"/>
      </w:r>
    </w:p>
    <w:tbl>
      <w:tblPr>
        <w:tblW w:w="5161" w:type="pct"/>
        <w:jc w:val="center"/>
        <w:tblLayout w:type="fixed"/>
        <w:tblLook w:val="00A0" w:firstRow="1" w:lastRow="0" w:firstColumn="1" w:lastColumn="0" w:noHBand="0" w:noVBand="0"/>
      </w:tblPr>
      <w:tblGrid>
        <w:gridCol w:w="567"/>
        <w:gridCol w:w="6044"/>
        <w:gridCol w:w="1293"/>
        <w:gridCol w:w="722"/>
        <w:gridCol w:w="1006"/>
        <w:gridCol w:w="862"/>
        <w:gridCol w:w="923"/>
        <w:gridCol w:w="837"/>
        <w:gridCol w:w="1124"/>
        <w:gridCol w:w="1006"/>
        <w:gridCol w:w="1580"/>
      </w:tblGrid>
      <w:tr w:rsidR="00EE4F75" w:rsidRPr="0048390C" w:rsidTr="004246B6">
        <w:trPr>
          <w:trHeight w:val="300"/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933D2B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№ </w:t>
            </w:r>
            <w:proofErr w:type="gram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п</w:t>
            </w:r>
            <w:proofErr w:type="gramEnd"/>
            <w:r w:rsidRPr="0048390C">
              <w:rPr>
                <w:rFonts w:ascii="Times New Roman" w:hAnsi="Times New Roman"/>
                <w:highlight w:val="cyan"/>
                <w:lang w:eastAsia="ru-RU"/>
              </w:rPr>
              <w:t>/п</w:t>
            </w:r>
          </w:p>
        </w:tc>
        <w:tc>
          <w:tcPr>
            <w:tcW w:w="18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933D2B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Мероприятия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E4F75" w:rsidRPr="0048390C" w:rsidRDefault="00EE4F75" w:rsidP="00933D2B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Инвестор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2014</w:t>
            </w:r>
          </w:p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 год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2015 год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2016 </w:t>
            </w:r>
          </w:p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год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2017</w:t>
            </w:r>
          </w:p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год</w:t>
            </w: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99111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2018</w:t>
            </w:r>
          </w:p>
          <w:p w:rsidR="00EE4F75" w:rsidRPr="0048390C" w:rsidRDefault="00EE4F75" w:rsidP="0099111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год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2019-2023 гг.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2024-2028 гг.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Общая сто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>и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>мость к око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>н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>чанию план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>и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>руемого п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>е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риода, </w:t>
            </w:r>
            <w:proofErr w:type="spell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тыс</w:t>
            </w:r>
            <w:proofErr w:type="gram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.р</w:t>
            </w:r>
            <w:proofErr w:type="gramEnd"/>
            <w:r w:rsidRPr="0048390C">
              <w:rPr>
                <w:rFonts w:ascii="Times New Roman" w:hAnsi="Times New Roman"/>
                <w:highlight w:val="cyan"/>
                <w:lang w:eastAsia="ru-RU"/>
              </w:rPr>
              <w:t>уб</w:t>
            </w:r>
            <w:proofErr w:type="spellEnd"/>
            <w:r w:rsidRPr="0048390C">
              <w:rPr>
                <w:rFonts w:ascii="Times New Roman" w:hAnsi="Times New Roman"/>
                <w:highlight w:val="cyan"/>
                <w:lang w:eastAsia="ru-RU"/>
              </w:rPr>
              <w:t>. без НДС</w:t>
            </w:r>
          </w:p>
        </w:tc>
      </w:tr>
      <w:tr w:rsidR="00EE4F75" w:rsidRPr="0048390C" w:rsidTr="004246B6">
        <w:trPr>
          <w:trHeight w:val="300"/>
          <w:jc w:val="center"/>
        </w:trPr>
        <w:tc>
          <w:tcPr>
            <w:tcW w:w="17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189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4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26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180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стоимость </w:t>
            </w:r>
            <w:proofErr w:type="spell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тыс</w:t>
            </w:r>
            <w:proofErr w:type="gram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.р</w:t>
            </w:r>
            <w:proofErr w:type="gramEnd"/>
            <w:r w:rsidRPr="0048390C">
              <w:rPr>
                <w:rFonts w:ascii="Times New Roman" w:hAnsi="Times New Roman"/>
                <w:highlight w:val="cyan"/>
                <w:lang w:eastAsia="ru-RU"/>
              </w:rPr>
              <w:t>уб</w:t>
            </w:r>
            <w:proofErr w:type="spellEnd"/>
            <w:r w:rsidRPr="0048390C">
              <w:rPr>
                <w:rFonts w:ascii="Times New Roman" w:hAnsi="Times New Roman"/>
                <w:highlight w:val="cyan"/>
                <w:lang w:eastAsia="ru-RU"/>
              </w:rPr>
              <w:t>. без НДС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</w:tr>
      <w:tr w:rsidR="00EE4F75" w:rsidRPr="0048390C" w:rsidTr="004246B6">
        <w:trPr>
          <w:trHeight w:val="427"/>
          <w:jc w:val="center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EE4F75">
            <w:pPr>
              <w:pStyle w:val="af"/>
              <w:numPr>
                <w:ilvl w:val="0"/>
                <w:numId w:val="41"/>
              </w:numPr>
              <w:ind w:left="417"/>
              <w:jc w:val="center"/>
              <w:rPr>
                <w:highlight w:val="cyan"/>
              </w:rPr>
            </w:pPr>
          </w:p>
        </w:tc>
        <w:tc>
          <w:tcPr>
            <w:tcW w:w="18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281C06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Реконструкция </w:t>
            </w:r>
            <w:proofErr w:type="spell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тепломагистрали</w:t>
            </w:r>
            <w:proofErr w:type="spellEnd"/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 №11 от ТК1102 до ТК1105 по </w:t>
            </w:r>
            <w:proofErr w:type="spell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ул</w:t>
            </w:r>
            <w:proofErr w:type="gram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.Г</w:t>
            </w:r>
            <w:proofErr w:type="gramEnd"/>
            <w:r w:rsidRPr="0048390C">
              <w:rPr>
                <w:rFonts w:ascii="Times New Roman" w:hAnsi="Times New Roman"/>
                <w:highlight w:val="cyan"/>
                <w:lang w:eastAsia="ru-RU"/>
              </w:rPr>
              <w:t>оголя</w:t>
            </w:r>
            <w:proofErr w:type="spellEnd"/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 с заменой 2 Ду500мм на 2Ду700мм длиной 903 метров в 2-ух трубном исчислении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EE4F75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ООО</w:t>
            </w:r>
          </w:p>
          <w:p w:rsidR="00EE4F75" w:rsidRPr="0048390C" w:rsidRDefault="00EE4F75" w:rsidP="00EE4F75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«</w:t>
            </w:r>
            <w:proofErr w:type="spell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БашРТС</w:t>
            </w:r>
            <w:proofErr w:type="spellEnd"/>
            <w:r w:rsidRPr="0048390C">
              <w:rPr>
                <w:rFonts w:ascii="Times New Roman" w:hAnsi="Times New Roman"/>
                <w:highlight w:val="cyan"/>
                <w:lang w:eastAsia="ru-RU"/>
              </w:rPr>
              <w:t>»</w:t>
            </w:r>
          </w:p>
        </w:tc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394DD0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788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394DD0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52262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394DD0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394DD0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4F75" w:rsidRPr="0048390C" w:rsidRDefault="00EE4F75" w:rsidP="00394DD0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394DD0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394DD0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394DD0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53050</w:t>
            </w:r>
          </w:p>
        </w:tc>
      </w:tr>
      <w:tr w:rsidR="00EE4F75" w:rsidRPr="0048390C" w:rsidTr="004246B6">
        <w:trPr>
          <w:trHeight w:val="427"/>
          <w:jc w:val="center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EE4F75">
            <w:pPr>
              <w:pStyle w:val="af"/>
              <w:numPr>
                <w:ilvl w:val="0"/>
                <w:numId w:val="41"/>
              </w:numPr>
              <w:ind w:left="417"/>
              <w:jc w:val="center"/>
              <w:rPr>
                <w:highlight w:val="cyan"/>
              </w:rPr>
            </w:pPr>
          </w:p>
        </w:tc>
        <w:tc>
          <w:tcPr>
            <w:tcW w:w="18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281C06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Реконструкция ЦТП №7 (</w:t>
            </w:r>
            <w:proofErr w:type="spell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пр</w:t>
            </w:r>
            <w:proofErr w:type="gram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.О</w:t>
            </w:r>
            <w:proofErr w:type="gramEnd"/>
            <w:r w:rsidRPr="0048390C">
              <w:rPr>
                <w:rFonts w:ascii="Times New Roman" w:hAnsi="Times New Roman"/>
                <w:highlight w:val="cyan"/>
                <w:lang w:eastAsia="ru-RU"/>
              </w:rPr>
              <w:t>ктября</w:t>
            </w:r>
            <w:proofErr w:type="spellEnd"/>
            <w:r w:rsidRPr="0048390C">
              <w:rPr>
                <w:rFonts w:ascii="Times New Roman" w:hAnsi="Times New Roman"/>
                <w:highlight w:val="cyan"/>
                <w:lang w:eastAsia="ru-RU"/>
              </w:rPr>
              <w:t>,</w:t>
            </w:r>
            <w:r w:rsidR="007A3E8F">
              <w:rPr>
                <w:rFonts w:ascii="Times New Roman" w:hAnsi="Times New Roman"/>
                <w:highlight w:val="cyan"/>
                <w:lang w:eastAsia="ru-RU"/>
              </w:rPr>
              <w:t xml:space="preserve"> 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>21) с переводом на н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>е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>зависимую схему теплоснабжения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EE4F75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ООО «СТС»</w:t>
            </w:r>
          </w:p>
        </w:tc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11000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11000</w:t>
            </w:r>
          </w:p>
        </w:tc>
      </w:tr>
      <w:tr w:rsidR="00EE4F75" w:rsidRPr="0048390C" w:rsidTr="004246B6">
        <w:trPr>
          <w:trHeight w:val="427"/>
          <w:jc w:val="center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EE4F75">
            <w:pPr>
              <w:pStyle w:val="af"/>
              <w:numPr>
                <w:ilvl w:val="0"/>
                <w:numId w:val="41"/>
              </w:numPr>
              <w:ind w:left="417"/>
              <w:jc w:val="center"/>
              <w:rPr>
                <w:highlight w:val="cyan"/>
              </w:rPr>
            </w:pPr>
          </w:p>
        </w:tc>
        <w:tc>
          <w:tcPr>
            <w:tcW w:w="18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281C06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Реконструкция ЦТП №8 (</w:t>
            </w:r>
            <w:proofErr w:type="spell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пр</w:t>
            </w:r>
            <w:proofErr w:type="gram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.О</w:t>
            </w:r>
            <w:proofErr w:type="gramEnd"/>
            <w:r w:rsidRPr="0048390C">
              <w:rPr>
                <w:rFonts w:ascii="Times New Roman" w:hAnsi="Times New Roman"/>
                <w:highlight w:val="cyan"/>
                <w:lang w:eastAsia="ru-RU"/>
              </w:rPr>
              <w:t>ктября</w:t>
            </w:r>
            <w:proofErr w:type="spellEnd"/>
            <w:r w:rsidRPr="0048390C">
              <w:rPr>
                <w:rFonts w:ascii="Times New Roman" w:hAnsi="Times New Roman"/>
                <w:highlight w:val="cyan"/>
                <w:lang w:eastAsia="ru-RU"/>
              </w:rPr>
              <w:t>,</w:t>
            </w:r>
            <w:r w:rsidR="007A3E8F">
              <w:rPr>
                <w:rFonts w:ascii="Times New Roman" w:hAnsi="Times New Roman"/>
                <w:highlight w:val="cyan"/>
                <w:lang w:eastAsia="ru-RU"/>
              </w:rPr>
              <w:t xml:space="preserve"> 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>8) на независимую схему теплоснабжения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EE4F75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ООО «СТС»</w:t>
            </w:r>
          </w:p>
        </w:tc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9221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9221</w:t>
            </w:r>
          </w:p>
        </w:tc>
      </w:tr>
      <w:tr w:rsidR="00EE4F75" w:rsidRPr="0048390C" w:rsidTr="004246B6">
        <w:trPr>
          <w:trHeight w:val="427"/>
          <w:jc w:val="center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EE4F75">
            <w:pPr>
              <w:pStyle w:val="af"/>
              <w:numPr>
                <w:ilvl w:val="0"/>
                <w:numId w:val="41"/>
              </w:numPr>
              <w:ind w:left="417"/>
              <w:jc w:val="center"/>
              <w:rPr>
                <w:highlight w:val="cyan"/>
              </w:rPr>
            </w:pPr>
          </w:p>
        </w:tc>
        <w:tc>
          <w:tcPr>
            <w:tcW w:w="18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281C06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Реконструкция теплотрассы от ТК722 до ТК1137 ул. Сове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>т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ская - ул. </w:t>
            </w:r>
            <w:proofErr w:type="spell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Сагитова</w:t>
            </w:r>
            <w:proofErr w:type="spellEnd"/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 с увеличением диаметра 2Ду300мм на 2 Ду500мм длиной 1400 </w:t>
            </w:r>
            <w:proofErr w:type="spell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п</w:t>
            </w:r>
            <w:proofErr w:type="gram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.м</w:t>
            </w:r>
            <w:proofErr w:type="gramEnd"/>
            <w:r w:rsidRPr="0048390C">
              <w:rPr>
                <w:rFonts w:ascii="Times New Roman" w:hAnsi="Times New Roman"/>
                <w:highlight w:val="cyan"/>
                <w:lang w:eastAsia="ru-RU"/>
              </w:rPr>
              <w:t>етров</w:t>
            </w:r>
            <w:proofErr w:type="spellEnd"/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 (в 2-ух трубном исчислении)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EE4F75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ООО «СТС»</w:t>
            </w:r>
          </w:p>
        </w:tc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71B52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>
              <w:rPr>
                <w:rFonts w:ascii="Times New Roman" w:hAnsi="Times New Roman"/>
                <w:highlight w:val="cyan"/>
                <w:lang w:eastAsia="ru-RU"/>
              </w:rPr>
              <w:t>128772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71B52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>
              <w:rPr>
                <w:rFonts w:ascii="Times New Roman" w:hAnsi="Times New Roman"/>
                <w:highlight w:val="cyan"/>
                <w:lang w:eastAsia="ru-RU"/>
              </w:rPr>
              <w:t>128772</w:t>
            </w:r>
          </w:p>
        </w:tc>
      </w:tr>
      <w:tr w:rsidR="00EE4F75" w:rsidRPr="0048390C" w:rsidTr="004246B6">
        <w:trPr>
          <w:trHeight w:val="427"/>
          <w:jc w:val="center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EE4F75">
            <w:pPr>
              <w:pStyle w:val="af"/>
              <w:numPr>
                <w:ilvl w:val="0"/>
                <w:numId w:val="41"/>
              </w:numPr>
              <w:ind w:left="417"/>
              <w:jc w:val="center"/>
              <w:rPr>
                <w:highlight w:val="cyan"/>
              </w:rPr>
            </w:pPr>
          </w:p>
        </w:tc>
        <w:tc>
          <w:tcPr>
            <w:tcW w:w="18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281C06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Перевод  МК-2 на источник «</w:t>
            </w:r>
            <w:proofErr w:type="spell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БашРТС</w:t>
            </w:r>
            <w:proofErr w:type="spellEnd"/>
            <w:r w:rsidRPr="0048390C">
              <w:rPr>
                <w:rFonts w:ascii="Times New Roman" w:hAnsi="Times New Roman"/>
                <w:highlight w:val="cyan"/>
                <w:lang w:eastAsia="ru-RU"/>
              </w:rPr>
              <w:t>-Стерлитамак» филиал ООО «</w:t>
            </w:r>
            <w:proofErr w:type="spell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БашРТС</w:t>
            </w:r>
            <w:proofErr w:type="spellEnd"/>
            <w:r w:rsidRPr="0048390C">
              <w:rPr>
                <w:rFonts w:ascii="Times New Roman" w:hAnsi="Times New Roman"/>
                <w:highlight w:val="cyan"/>
                <w:lang w:eastAsia="ru-RU"/>
              </w:rPr>
              <w:t>».</w:t>
            </w:r>
          </w:p>
          <w:p w:rsidR="00EE4F75" w:rsidRPr="0048390C" w:rsidRDefault="00EE4F75" w:rsidP="00281C06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</w:rPr>
            </w:pPr>
            <w:r w:rsidRPr="0048390C">
              <w:rPr>
                <w:rFonts w:ascii="Times New Roman" w:hAnsi="Times New Roman"/>
                <w:highlight w:val="cyan"/>
              </w:rPr>
              <w:t>Строительство тепловой сети 2Ду400 мм длиной 1700 метров (в 2-ух трубном исчислении) от ТК722 до МК-2 (</w:t>
            </w:r>
            <w:proofErr w:type="spellStart"/>
            <w:r w:rsidRPr="0048390C">
              <w:rPr>
                <w:rFonts w:ascii="Times New Roman" w:hAnsi="Times New Roman"/>
                <w:highlight w:val="cyan"/>
              </w:rPr>
              <w:t>ул</w:t>
            </w:r>
            <w:proofErr w:type="gramStart"/>
            <w:r w:rsidRPr="0048390C">
              <w:rPr>
                <w:rFonts w:ascii="Times New Roman" w:hAnsi="Times New Roman"/>
                <w:highlight w:val="cyan"/>
              </w:rPr>
              <w:t>.К</w:t>
            </w:r>
            <w:proofErr w:type="gramEnd"/>
            <w:r w:rsidRPr="0048390C">
              <w:rPr>
                <w:rFonts w:ascii="Times New Roman" w:hAnsi="Times New Roman"/>
                <w:highlight w:val="cyan"/>
              </w:rPr>
              <w:t>омсомольская</w:t>
            </w:r>
            <w:proofErr w:type="spellEnd"/>
            <w:r w:rsidRPr="0048390C">
              <w:rPr>
                <w:rFonts w:ascii="Times New Roman" w:hAnsi="Times New Roman"/>
                <w:highlight w:val="cyan"/>
              </w:rPr>
              <w:t>, 84). Переоборудование котельной под ЦТП по независимой схеме теплоснабжения.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EE4F75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ООО «СТС»</w:t>
            </w:r>
          </w:p>
        </w:tc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52208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52208</w:t>
            </w:r>
          </w:p>
        </w:tc>
      </w:tr>
      <w:tr w:rsidR="00EE4F75" w:rsidRPr="0048390C" w:rsidTr="004246B6">
        <w:trPr>
          <w:trHeight w:val="427"/>
          <w:jc w:val="center"/>
        </w:trPr>
        <w:tc>
          <w:tcPr>
            <w:tcW w:w="1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EE4F75">
            <w:pPr>
              <w:pStyle w:val="af"/>
              <w:numPr>
                <w:ilvl w:val="0"/>
                <w:numId w:val="41"/>
              </w:numPr>
              <w:ind w:left="417"/>
              <w:jc w:val="center"/>
              <w:rPr>
                <w:highlight w:val="cyan"/>
              </w:rPr>
            </w:pPr>
          </w:p>
        </w:tc>
        <w:tc>
          <w:tcPr>
            <w:tcW w:w="18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281C06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Перевод  МК-1 на источник «</w:t>
            </w:r>
            <w:proofErr w:type="spell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БашРТС</w:t>
            </w:r>
            <w:proofErr w:type="spellEnd"/>
            <w:r w:rsidRPr="0048390C">
              <w:rPr>
                <w:rFonts w:ascii="Times New Roman" w:hAnsi="Times New Roman"/>
                <w:highlight w:val="cyan"/>
                <w:lang w:eastAsia="ru-RU"/>
              </w:rPr>
              <w:t>-Стерлитамак» филиал ООО «</w:t>
            </w:r>
            <w:proofErr w:type="spell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БашРТС</w:t>
            </w:r>
            <w:proofErr w:type="spellEnd"/>
            <w:r w:rsidRPr="0048390C">
              <w:rPr>
                <w:rFonts w:ascii="Times New Roman" w:hAnsi="Times New Roman"/>
                <w:highlight w:val="cyan"/>
                <w:lang w:eastAsia="ru-RU"/>
              </w:rPr>
              <w:t>». Строительство тепловой сети протяженн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>о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стью 800 метров диаметром 250 мм. </w:t>
            </w:r>
            <w:r w:rsidRPr="0048390C">
              <w:rPr>
                <w:rFonts w:ascii="Times New Roman" w:hAnsi="Times New Roman"/>
                <w:highlight w:val="cyan"/>
              </w:rPr>
              <w:t>Переоборудование к</w:t>
            </w:r>
            <w:r w:rsidRPr="0048390C">
              <w:rPr>
                <w:rFonts w:ascii="Times New Roman" w:hAnsi="Times New Roman"/>
                <w:highlight w:val="cyan"/>
              </w:rPr>
              <w:t>о</w:t>
            </w:r>
            <w:r w:rsidRPr="0048390C">
              <w:rPr>
                <w:rFonts w:ascii="Times New Roman" w:hAnsi="Times New Roman"/>
                <w:highlight w:val="cyan"/>
              </w:rPr>
              <w:t>тельной под ЦТП по независимой схеме теплоснабжения.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EE4F75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ООО «СТС»</w:t>
            </w:r>
          </w:p>
        </w:tc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</w:rPr>
              <w:t>34600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34600</w:t>
            </w:r>
          </w:p>
        </w:tc>
      </w:tr>
      <w:tr w:rsidR="00EE4F75" w:rsidRPr="0048390C" w:rsidTr="004246B6">
        <w:trPr>
          <w:trHeight w:val="586"/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EE4F75">
            <w:pPr>
              <w:pStyle w:val="af"/>
              <w:numPr>
                <w:ilvl w:val="0"/>
                <w:numId w:val="41"/>
              </w:numPr>
              <w:ind w:left="417"/>
              <w:jc w:val="center"/>
              <w:rPr>
                <w:highlight w:val="cyan"/>
              </w:rPr>
            </w:pP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281C06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Переключение МК-14 на источник «</w:t>
            </w:r>
            <w:proofErr w:type="spell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БашРТС</w:t>
            </w:r>
            <w:proofErr w:type="spellEnd"/>
            <w:r w:rsidRPr="0048390C">
              <w:rPr>
                <w:rFonts w:ascii="Times New Roman" w:hAnsi="Times New Roman"/>
                <w:highlight w:val="cyan"/>
                <w:lang w:eastAsia="ru-RU"/>
              </w:rPr>
              <w:t>-Стерлитамак» филиал ООО «</w:t>
            </w:r>
            <w:proofErr w:type="spell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БашРТС</w:t>
            </w:r>
            <w:proofErr w:type="spellEnd"/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». Строительство тепловой сети от ТК-1129 до МК-14 протяженностью 1400 метров диаметром 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lastRenderedPageBreak/>
              <w:t xml:space="preserve">159мм. </w:t>
            </w:r>
            <w:r w:rsidRPr="0048390C">
              <w:rPr>
                <w:rFonts w:ascii="Times New Roman" w:hAnsi="Times New Roman"/>
                <w:highlight w:val="cyan"/>
              </w:rPr>
              <w:t>Переоборудование котельной под ЦТП по независ</w:t>
            </w:r>
            <w:r w:rsidRPr="0048390C">
              <w:rPr>
                <w:rFonts w:ascii="Times New Roman" w:hAnsi="Times New Roman"/>
                <w:highlight w:val="cyan"/>
              </w:rPr>
              <w:t>и</w:t>
            </w:r>
            <w:r w:rsidRPr="0048390C">
              <w:rPr>
                <w:rFonts w:ascii="Times New Roman" w:hAnsi="Times New Roman"/>
                <w:highlight w:val="cyan"/>
              </w:rPr>
              <w:t>мой схеме теплоснабжения.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EE4F75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lastRenderedPageBreak/>
              <w:t>ООО «СТС»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</w:rPr>
              <w:t>14000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14000</w:t>
            </w:r>
          </w:p>
        </w:tc>
      </w:tr>
      <w:tr w:rsidR="00EE4F75" w:rsidRPr="0048390C" w:rsidTr="004246B6">
        <w:trPr>
          <w:trHeight w:val="703"/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EE4F75">
            <w:pPr>
              <w:pStyle w:val="af"/>
              <w:numPr>
                <w:ilvl w:val="0"/>
                <w:numId w:val="41"/>
              </w:numPr>
              <w:ind w:left="417"/>
              <w:jc w:val="center"/>
              <w:rPr>
                <w:highlight w:val="cyan"/>
              </w:rPr>
            </w:pP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281C06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Реконструкция МК-7 и МК-10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EE4F75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ООО «СТС»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5300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5300</w:t>
            </w:r>
          </w:p>
        </w:tc>
      </w:tr>
      <w:tr w:rsidR="00EE4F75" w:rsidRPr="0048390C" w:rsidTr="004246B6">
        <w:trPr>
          <w:trHeight w:val="1080"/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EE4F75">
            <w:pPr>
              <w:pStyle w:val="af"/>
              <w:numPr>
                <w:ilvl w:val="0"/>
                <w:numId w:val="41"/>
              </w:numPr>
              <w:ind w:left="417"/>
              <w:jc w:val="center"/>
              <w:rPr>
                <w:highlight w:val="cyan"/>
              </w:rPr>
            </w:pP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281C06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Реконструкция тепловой сети от ТК1009доТК1016 длиной 920 метров с увеличением диаметра до Ду800мм.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EE4F75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  <w:p w:rsidR="00EE4F75" w:rsidRPr="0048390C" w:rsidRDefault="00EE4F75" w:rsidP="00EE4F75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ООО</w:t>
            </w:r>
          </w:p>
          <w:p w:rsidR="00EE4F75" w:rsidRPr="0048390C" w:rsidRDefault="00EE4F75" w:rsidP="00EE4F75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«</w:t>
            </w:r>
            <w:proofErr w:type="spell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БашРТС</w:t>
            </w:r>
            <w:proofErr w:type="spellEnd"/>
            <w:r w:rsidRPr="0048390C">
              <w:rPr>
                <w:rFonts w:ascii="Times New Roman" w:hAnsi="Times New Roman"/>
                <w:highlight w:val="cyan"/>
                <w:lang w:eastAsia="ru-RU"/>
              </w:rPr>
              <w:t>»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101708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101708</w:t>
            </w:r>
          </w:p>
        </w:tc>
      </w:tr>
      <w:tr w:rsidR="00EE4F75" w:rsidRPr="0048390C" w:rsidTr="008B219F">
        <w:trPr>
          <w:trHeight w:val="605"/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EE4F75">
            <w:pPr>
              <w:pStyle w:val="af"/>
              <w:numPr>
                <w:ilvl w:val="0"/>
                <w:numId w:val="41"/>
              </w:numPr>
              <w:ind w:left="417"/>
              <w:jc w:val="center"/>
              <w:rPr>
                <w:highlight w:val="cyan"/>
              </w:rPr>
            </w:pP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281C06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Строительство ПНС на магистральном трубопроводе между ТК819а и ТК820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EE4F75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ООО</w:t>
            </w:r>
          </w:p>
          <w:p w:rsidR="00EE4F75" w:rsidRPr="0048390C" w:rsidRDefault="00EE4F75" w:rsidP="00EE4F75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«</w:t>
            </w:r>
            <w:proofErr w:type="spell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БашРТС</w:t>
            </w:r>
            <w:proofErr w:type="spellEnd"/>
            <w:r w:rsidRPr="0048390C">
              <w:rPr>
                <w:rFonts w:ascii="Times New Roman" w:hAnsi="Times New Roman"/>
                <w:highlight w:val="cyan"/>
                <w:lang w:eastAsia="ru-RU"/>
              </w:rPr>
              <w:t>»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30000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30000</w:t>
            </w:r>
          </w:p>
        </w:tc>
      </w:tr>
      <w:tr w:rsidR="00EE4F75" w:rsidRPr="0048390C" w:rsidTr="004246B6">
        <w:trPr>
          <w:trHeight w:val="1080"/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EE4F75">
            <w:pPr>
              <w:pStyle w:val="af"/>
              <w:numPr>
                <w:ilvl w:val="0"/>
                <w:numId w:val="41"/>
              </w:numPr>
              <w:ind w:left="417"/>
              <w:jc w:val="center"/>
              <w:rPr>
                <w:highlight w:val="cyan"/>
              </w:rPr>
            </w:pP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B52" w:rsidRDefault="00EE4F75" w:rsidP="00E71B5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Строительство </w:t>
            </w:r>
            <w:proofErr w:type="spell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тепломагистрали</w:t>
            </w:r>
            <w:proofErr w:type="spellEnd"/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 для обеспечения теплос</w:t>
            </w:r>
            <w:r w:rsidR="00E71B52">
              <w:rPr>
                <w:rFonts w:ascii="Times New Roman" w:hAnsi="Times New Roman"/>
                <w:highlight w:val="cyan"/>
                <w:lang w:eastAsia="ru-RU"/>
              </w:rPr>
              <w:t>на</w:t>
            </w:r>
            <w:r w:rsidR="00E71B52">
              <w:rPr>
                <w:rFonts w:ascii="Times New Roman" w:hAnsi="Times New Roman"/>
                <w:highlight w:val="cyan"/>
                <w:lang w:eastAsia="ru-RU"/>
              </w:rPr>
              <w:t>б</w:t>
            </w:r>
            <w:r w:rsidR="00E71B52">
              <w:rPr>
                <w:rFonts w:ascii="Times New Roman" w:hAnsi="Times New Roman"/>
                <w:highlight w:val="cyan"/>
                <w:lang w:eastAsia="ru-RU"/>
              </w:rPr>
              <w:t>жения микрорайона «Радужный»</w:t>
            </w:r>
            <w:r w:rsidR="00E71B52">
              <w:rPr>
                <w:rFonts w:ascii="Times New Roman" w:hAnsi="Times New Roman"/>
                <w:highlight w:val="cyan"/>
              </w:rPr>
              <w:t xml:space="preserve">: </w:t>
            </w:r>
          </w:p>
          <w:p w:rsidR="00E71B52" w:rsidRPr="00E71B52" w:rsidRDefault="00E71B52" w:rsidP="00E71B52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</w:rPr>
            </w:pPr>
            <w:r w:rsidRPr="00E71B52">
              <w:rPr>
                <w:rFonts w:ascii="Times New Roman" w:hAnsi="Times New Roman"/>
                <w:highlight w:val="cyan"/>
              </w:rPr>
              <w:t xml:space="preserve">1 этап - строительство </w:t>
            </w:r>
            <w:proofErr w:type="spellStart"/>
            <w:r w:rsidRPr="00E71B52">
              <w:rPr>
                <w:rFonts w:ascii="Times New Roman" w:hAnsi="Times New Roman"/>
                <w:highlight w:val="cyan"/>
              </w:rPr>
              <w:t>тепломагистрали</w:t>
            </w:r>
            <w:proofErr w:type="spellEnd"/>
            <w:r w:rsidRPr="00E71B52">
              <w:rPr>
                <w:rFonts w:ascii="Times New Roman" w:hAnsi="Times New Roman"/>
                <w:highlight w:val="cyan"/>
              </w:rPr>
              <w:t xml:space="preserve"> 2Ду400мм с по</w:t>
            </w:r>
            <w:r w:rsidRPr="00E71B52">
              <w:rPr>
                <w:rFonts w:ascii="Times New Roman" w:hAnsi="Times New Roman"/>
                <w:highlight w:val="cyan"/>
              </w:rPr>
              <w:t>д</w:t>
            </w:r>
            <w:r w:rsidRPr="00E71B52">
              <w:rPr>
                <w:rFonts w:ascii="Times New Roman" w:hAnsi="Times New Roman"/>
                <w:highlight w:val="cyan"/>
              </w:rPr>
              <w:t>ключением от ТК-1016;</w:t>
            </w:r>
          </w:p>
          <w:p w:rsidR="00EE4F75" w:rsidRPr="0048390C" w:rsidRDefault="00E71B52" w:rsidP="00E71B52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E71B52">
              <w:rPr>
                <w:rFonts w:ascii="Times New Roman" w:hAnsi="Times New Roman"/>
                <w:highlight w:val="cyan"/>
              </w:rPr>
              <w:t xml:space="preserve">2 этап – строительство </w:t>
            </w:r>
            <w:proofErr w:type="spellStart"/>
            <w:r w:rsidRPr="00E71B52">
              <w:rPr>
                <w:rFonts w:ascii="Times New Roman" w:hAnsi="Times New Roman"/>
                <w:highlight w:val="cyan"/>
              </w:rPr>
              <w:t>тепломагистрали</w:t>
            </w:r>
            <w:proofErr w:type="spellEnd"/>
            <w:r w:rsidRPr="00E71B52">
              <w:rPr>
                <w:rFonts w:ascii="Times New Roman" w:hAnsi="Times New Roman"/>
                <w:highlight w:val="cyan"/>
              </w:rPr>
              <w:t xml:space="preserve"> 2Ду600мм с по</w:t>
            </w:r>
            <w:r w:rsidRPr="00E71B52">
              <w:rPr>
                <w:rFonts w:ascii="Times New Roman" w:hAnsi="Times New Roman"/>
                <w:highlight w:val="cyan"/>
              </w:rPr>
              <w:t>д</w:t>
            </w:r>
            <w:r w:rsidRPr="00E71B52">
              <w:rPr>
                <w:rFonts w:ascii="Times New Roman" w:hAnsi="Times New Roman"/>
                <w:highlight w:val="cyan"/>
              </w:rPr>
              <w:t>ключением от ТМ-8 в районе Павильона 1.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9422DC" w:rsidP="00EE4F75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ООО «СТС»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71B52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E71B52">
              <w:rPr>
                <w:rFonts w:ascii="Times New Roman" w:hAnsi="Times New Roman"/>
                <w:highlight w:val="cyan"/>
              </w:rPr>
              <w:t>462000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71B52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>
              <w:rPr>
                <w:rFonts w:ascii="Times New Roman" w:hAnsi="Times New Roman"/>
                <w:highlight w:val="cyan"/>
                <w:lang w:eastAsia="ru-RU"/>
              </w:rPr>
              <w:t>462000</w:t>
            </w:r>
          </w:p>
        </w:tc>
      </w:tr>
      <w:tr w:rsidR="00EE4F75" w:rsidRPr="0048390C" w:rsidTr="004246B6">
        <w:trPr>
          <w:trHeight w:val="465"/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EE4F75">
            <w:pPr>
              <w:pStyle w:val="af"/>
              <w:numPr>
                <w:ilvl w:val="0"/>
                <w:numId w:val="41"/>
              </w:numPr>
              <w:ind w:left="417"/>
              <w:jc w:val="center"/>
              <w:rPr>
                <w:highlight w:val="cyan"/>
              </w:rPr>
            </w:pP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281C06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Реконструкция тепловых сетей от </w:t>
            </w:r>
            <w:proofErr w:type="spell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СтТЭЦ</w:t>
            </w:r>
            <w:proofErr w:type="spellEnd"/>
            <w:r w:rsidRPr="0048390C">
              <w:rPr>
                <w:rFonts w:ascii="Times New Roman" w:hAnsi="Times New Roman"/>
                <w:highlight w:val="cyan"/>
                <w:lang w:eastAsia="ru-RU"/>
              </w:rPr>
              <w:t>: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E4F75" w:rsidRPr="0048390C" w:rsidRDefault="00EE4F75" w:rsidP="00EE4F75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ООО</w:t>
            </w:r>
          </w:p>
          <w:p w:rsidR="00EE4F75" w:rsidRPr="0048390C" w:rsidRDefault="00EE4F75" w:rsidP="00EE4F75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«</w:t>
            </w:r>
            <w:proofErr w:type="spell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БашРТС</w:t>
            </w:r>
            <w:proofErr w:type="spellEnd"/>
            <w:r w:rsidRPr="0048390C">
              <w:rPr>
                <w:rFonts w:ascii="Times New Roman" w:hAnsi="Times New Roman"/>
                <w:highlight w:val="cyan"/>
                <w:lang w:eastAsia="ru-RU"/>
              </w:rPr>
              <w:t>»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281C06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281C06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281C06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281C06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E4F75" w:rsidRPr="0048390C" w:rsidRDefault="00EE4F75" w:rsidP="00281C06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281C06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281C06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281C06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</w:tr>
      <w:tr w:rsidR="00EE4F75" w:rsidRPr="0048390C" w:rsidTr="004246B6">
        <w:trPr>
          <w:trHeight w:val="709"/>
          <w:jc w:val="center"/>
        </w:trPr>
        <w:tc>
          <w:tcPr>
            <w:tcW w:w="17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EE4F75">
            <w:pPr>
              <w:pStyle w:val="af"/>
              <w:ind w:left="417"/>
              <w:rPr>
                <w:sz w:val="22"/>
                <w:szCs w:val="22"/>
                <w:highlight w:val="cyan"/>
              </w:rPr>
            </w:pPr>
          </w:p>
        </w:tc>
        <w:tc>
          <w:tcPr>
            <w:tcW w:w="189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281C06">
            <w:pPr>
              <w:pStyle w:val="af"/>
              <w:numPr>
                <w:ilvl w:val="0"/>
                <w:numId w:val="39"/>
              </w:numPr>
              <w:ind w:left="313" w:hanging="313"/>
              <w:jc w:val="both"/>
              <w:rPr>
                <w:sz w:val="22"/>
                <w:szCs w:val="22"/>
                <w:highlight w:val="cyan"/>
              </w:rPr>
            </w:pPr>
            <w:r w:rsidRPr="0048390C">
              <w:rPr>
                <w:sz w:val="22"/>
                <w:szCs w:val="22"/>
                <w:highlight w:val="cyan"/>
              </w:rPr>
              <w:t xml:space="preserve">реконструкция тепловой сети ТМ-3 от </w:t>
            </w:r>
            <w:proofErr w:type="spellStart"/>
            <w:r w:rsidRPr="0048390C">
              <w:rPr>
                <w:sz w:val="22"/>
                <w:szCs w:val="22"/>
                <w:highlight w:val="cyan"/>
              </w:rPr>
              <w:t>СтТЭЦ</w:t>
            </w:r>
            <w:proofErr w:type="spellEnd"/>
            <w:r w:rsidRPr="0048390C">
              <w:rPr>
                <w:sz w:val="22"/>
                <w:szCs w:val="22"/>
                <w:highlight w:val="cyan"/>
              </w:rPr>
              <w:t xml:space="preserve"> до ТК-302 с заменой 2 Ду600 мм на 2Ду800мм длиной 1767 п. ме</w:t>
            </w:r>
            <w:r w:rsidRPr="0048390C">
              <w:rPr>
                <w:sz w:val="22"/>
                <w:szCs w:val="22"/>
                <w:highlight w:val="cyan"/>
              </w:rPr>
              <w:t>т</w:t>
            </w:r>
            <w:r w:rsidRPr="0048390C">
              <w:rPr>
                <w:sz w:val="22"/>
                <w:szCs w:val="22"/>
                <w:highlight w:val="cyan"/>
              </w:rPr>
              <w:t>ров.</w:t>
            </w:r>
          </w:p>
        </w:tc>
        <w:tc>
          <w:tcPr>
            <w:tcW w:w="405" w:type="pct"/>
            <w:tcBorders>
              <w:left w:val="nil"/>
              <w:right w:val="single" w:sz="4" w:space="0" w:color="auto"/>
            </w:tcBorders>
            <w:vAlign w:val="center"/>
          </w:tcPr>
          <w:p w:rsidR="00EE4F75" w:rsidRPr="0048390C" w:rsidRDefault="00EE4F75" w:rsidP="00EE4F75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26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281C06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15" w:type="pct"/>
            <w:tcBorders>
              <w:left w:val="nil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281C06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  <w:r w:rsidRPr="0048390C">
              <w:rPr>
                <w:rFonts w:ascii="Times New Roman" w:hAnsi="Times New Roman"/>
                <w:highlight w:val="cyan"/>
              </w:rPr>
              <w:t>4487</w:t>
            </w:r>
          </w:p>
        </w:tc>
        <w:tc>
          <w:tcPr>
            <w:tcW w:w="270" w:type="pct"/>
            <w:tcBorders>
              <w:left w:val="nil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281C06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  <w:r w:rsidRPr="0048390C">
              <w:rPr>
                <w:rFonts w:ascii="Times New Roman" w:hAnsi="Times New Roman"/>
                <w:highlight w:val="cyan"/>
              </w:rPr>
              <w:t>25132</w:t>
            </w:r>
          </w:p>
        </w:tc>
        <w:tc>
          <w:tcPr>
            <w:tcW w:w="289" w:type="pct"/>
            <w:tcBorders>
              <w:left w:val="nil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281C06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  <w:r w:rsidRPr="0048390C">
              <w:rPr>
                <w:rFonts w:ascii="Times New Roman" w:hAnsi="Times New Roman"/>
                <w:highlight w:val="cyan"/>
              </w:rPr>
              <w:t>26288</w:t>
            </w:r>
          </w:p>
        </w:tc>
        <w:tc>
          <w:tcPr>
            <w:tcW w:w="262" w:type="pct"/>
            <w:tcBorders>
              <w:left w:val="nil"/>
              <w:right w:val="single" w:sz="4" w:space="0" w:color="auto"/>
            </w:tcBorders>
          </w:tcPr>
          <w:p w:rsidR="00EE4F75" w:rsidRPr="0048390C" w:rsidRDefault="00EE4F75" w:rsidP="00281C06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  <w:p w:rsidR="00EE4F75" w:rsidRPr="0048390C" w:rsidRDefault="00EE4F75" w:rsidP="00281C06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  <w:r w:rsidRPr="0048390C">
              <w:rPr>
                <w:rFonts w:ascii="Times New Roman" w:hAnsi="Times New Roman"/>
                <w:highlight w:val="cyan"/>
              </w:rPr>
              <w:t>27419</w:t>
            </w:r>
          </w:p>
        </w:tc>
        <w:tc>
          <w:tcPr>
            <w:tcW w:w="352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281C06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315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281C06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4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281C06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83326</w:t>
            </w:r>
          </w:p>
        </w:tc>
      </w:tr>
      <w:tr w:rsidR="00EE4F75" w:rsidRPr="0048390C" w:rsidTr="004246B6">
        <w:trPr>
          <w:trHeight w:val="575"/>
          <w:jc w:val="center"/>
        </w:trPr>
        <w:tc>
          <w:tcPr>
            <w:tcW w:w="1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EE4F75">
            <w:pPr>
              <w:spacing w:after="0" w:line="240" w:lineRule="auto"/>
              <w:ind w:left="417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18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281C06">
            <w:pPr>
              <w:numPr>
                <w:ilvl w:val="0"/>
                <w:numId w:val="39"/>
              </w:numPr>
              <w:spacing w:after="0" w:line="240" w:lineRule="auto"/>
              <w:ind w:left="312" w:hanging="312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реконструкция тепловой сети ТМ-3 от ТК302 до ТК-304а с заменой 2 Ду600 мм на 2Ду800мм длиной 383 </w:t>
            </w:r>
            <w:proofErr w:type="gram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п</w:t>
            </w:r>
            <w:proofErr w:type="gramEnd"/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 метров.</w:t>
            </w:r>
          </w:p>
        </w:tc>
        <w:tc>
          <w:tcPr>
            <w:tcW w:w="405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EE4F75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281C06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15" w:type="pct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281C06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  <w:r w:rsidRPr="0048390C">
              <w:rPr>
                <w:rFonts w:ascii="Times New Roman" w:hAnsi="Times New Roman"/>
                <w:highlight w:val="cyan"/>
              </w:rPr>
              <w:t>1531</w:t>
            </w:r>
          </w:p>
        </w:tc>
        <w:tc>
          <w:tcPr>
            <w:tcW w:w="270" w:type="pct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281C06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289" w:type="pct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281C06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262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E4F75" w:rsidRPr="0048390C" w:rsidRDefault="00EE4F75" w:rsidP="00281C06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  <w:p w:rsidR="00EE4F75" w:rsidRPr="0048390C" w:rsidRDefault="00EE4F75" w:rsidP="00EC2223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3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281C06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  <w:r w:rsidRPr="0048390C">
              <w:rPr>
                <w:rFonts w:ascii="Times New Roman" w:hAnsi="Times New Roman"/>
                <w:highlight w:val="cyan"/>
              </w:rPr>
              <w:t>23871</w:t>
            </w:r>
          </w:p>
        </w:tc>
        <w:tc>
          <w:tcPr>
            <w:tcW w:w="3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281C06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4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281C06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25402</w:t>
            </w:r>
          </w:p>
        </w:tc>
      </w:tr>
      <w:tr w:rsidR="00EE4F75" w:rsidRPr="0048390C" w:rsidTr="008B219F">
        <w:trPr>
          <w:trHeight w:val="864"/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EE4F75">
            <w:pPr>
              <w:pStyle w:val="af"/>
              <w:numPr>
                <w:ilvl w:val="0"/>
                <w:numId w:val="41"/>
              </w:numPr>
              <w:ind w:left="417"/>
              <w:jc w:val="center"/>
              <w:rPr>
                <w:highlight w:val="cyan"/>
              </w:rPr>
            </w:pP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281C06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Реконструкция тепловой сети  ТМ8 2Ду 1000 мм от ТК 821от П-образного компенсатора м/у НО-41 и НО-42 длиной 988 метров с </w:t>
            </w:r>
            <w:proofErr w:type="spell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опуском</w:t>
            </w:r>
            <w:proofErr w:type="spellEnd"/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 эстакадной части в канал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EE4F75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ООО</w:t>
            </w:r>
          </w:p>
          <w:p w:rsidR="00EE4F75" w:rsidRPr="0048390C" w:rsidRDefault="00EE4F75" w:rsidP="00EE4F75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«</w:t>
            </w:r>
            <w:proofErr w:type="spell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БашРТС</w:t>
            </w:r>
            <w:proofErr w:type="spellEnd"/>
            <w:r w:rsidRPr="0048390C">
              <w:rPr>
                <w:rFonts w:ascii="Times New Roman" w:hAnsi="Times New Roman"/>
                <w:highlight w:val="cyan"/>
                <w:lang w:eastAsia="ru-RU"/>
              </w:rPr>
              <w:t>»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281C06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281C06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  <w:r w:rsidRPr="0048390C">
              <w:rPr>
                <w:rFonts w:ascii="Times New Roman" w:hAnsi="Times New Roman"/>
                <w:highlight w:val="cyan"/>
              </w:rPr>
              <w:t>54288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281C06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  <w:r w:rsidRPr="0048390C">
              <w:rPr>
                <w:rFonts w:ascii="Times New Roman" w:hAnsi="Times New Roman"/>
                <w:highlight w:val="cyan"/>
              </w:rPr>
              <w:t>64353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281C06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4F75" w:rsidRPr="0048390C" w:rsidRDefault="00EE4F75" w:rsidP="00281C06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281C06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4F75" w:rsidRPr="0048390C" w:rsidRDefault="00EE4F75" w:rsidP="00281C06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75" w:rsidRPr="0048390C" w:rsidRDefault="00EE4F75" w:rsidP="00281C06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118641</w:t>
            </w:r>
          </w:p>
        </w:tc>
      </w:tr>
      <w:tr w:rsidR="004246B6" w:rsidRPr="00350EB8" w:rsidTr="004246B6">
        <w:trPr>
          <w:trHeight w:val="488"/>
          <w:jc w:val="center"/>
        </w:trPr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6B6" w:rsidRPr="0048390C" w:rsidRDefault="004246B6" w:rsidP="004246B6">
            <w:pPr>
              <w:spacing w:after="0" w:line="240" w:lineRule="auto"/>
              <w:jc w:val="both"/>
              <w:rPr>
                <w:rFonts w:ascii="Times New Roman" w:hAnsi="Times New Roman"/>
                <w:b/>
                <w:highlight w:val="cyan"/>
                <w:lang w:eastAsia="ru-RU"/>
              </w:rPr>
            </w:pPr>
          </w:p>
        </w:tc>
        <w:tc>
          <w:tcPr>
            <w:tcW w:w="1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6B6" w:rsidRPr="0048390C" w:rsidRDefault="004246B6" w:rsidP="004246B6">
            <w:pPr>
              <w:spacing w:after="0" w:line="240" w:lineRule="auto"/>
              <w:jc w:val="both"/>
              <w:rPr>
                <w:rFonts w:ascii="Times New Roman" w:hAnsi="Times New Roman"/>
                <w:b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b/>
                <w:highlight w:val="cyan"/>
                <w:lang w:eastAsia="ru-RU"/>
              </w:rPr>
              <w:t>Итого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6B6" w:rsidRPr="0048390C" w:rsidRDefault="004246B6" w:rsidP="004246B6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46B6" w:rsidRPr="004246B6" w:rsidRDefault="004246B6" w:rsidP="004246B6">
            <w:pPr>
              <w:jc w:val="center"/>
              <w:rPr>
                <w:rFonts w:ascii="Times New Roman" w:hAnsi="Times New Roman"/>
                <w:b/>
                <w:highlight w:val="cyan"/>
              </w:rPr>
            </w:pPr>
            <w:r w:rsidRPr="004246B6">
              <w:rPr>
                <w:rFonts w:ascii="Times New Roman" w:hAnsi="Times New Roman"/>
                <w:b/>
                <w:highlight w:val="cyan"/>
              </w:rPr>
              <w:t>788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46B6" w:rsidRPr="004246B6" w:rsidRDefault="004246B6" w:rsidP="004246B6">
            <w:pPr>
              <w:jc w:val="center"/>
              <w:rPr>
                <w:rFonts w:ascii="Times New Roman" w:hAnsi="Times New Roman"/>
                <w:b/>
                <w:highlight w:val="cyan"/>
              </w:rPr>
            </w:pPr>
            <w:r w:rsidRPr="004246B6">
              <w:rPr>
                <w:rFonts w:ascii="Times New Roman" w:hAnsi="Times New Roman"/>
                <w:b/>
                <w:highlight w:val="cyan"/>
              </w:rPr>
              <w:t>112568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46B6" w:rsidRPr="004246B6" w:rsidRDefault="004246B6" w:rsidP="004246B6">
            <w:pPr>
              <w:jc w:val="center"/>
              <w:rPr>
                <w:rFonts w:ascii="Times New Roman" w:hAnsi="Times New Roman"/>
                <w:b/>
                <w:highlight w:val="cyan"/>
              </w:rPr>
            </w:pPr>
            <w:r w:rsidRPr="004246B6">
              <w:rPr>
                <w:rFonts w:ascii="Times New Roman" w:hAnsi="Times New Roman"/>
                <w:b/>
                <w:highlight w:val="cyan"/>
              </w:rPr>
              <w:t>89485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46B6" w:rsidRPr="004246B6" w:rsidRDefault="004246B6" w:rsidP="004246B6">
            <w:pPr>
              <w:jc w:val="center"/>
              <w:rPr>
                <w:rFonts w:ascii="Times New Roman" w:hAnsi="Times New Roman"/>
                <w:b/>
                <w:highlight w:val="cyan"/>
              </w:rPr>
            </w:pPr>
            <w:r w:rsidRPr="004246B6">
              <w:rPr>
                <w:rFonts w:ascii="Times New Roman" w:hAnsi="Times New Roman"/>
                <w:b/>
                <w:highlight w:val="cyan"/>
              </w:rPr>
              <w:t>26288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6B6" w:rsidRPr="004246B6" w:rsidRDefault="004246B6" w:rsidP="004246B6">
            <w:pPr>
              <w:jc w:val="center"/>
              <w:rPr>
                <w:rFonts w:ascii="Times New Roman" w:hAnsi="Times New Roman"/>
                <w:b/>
                <w:highlight w:val="cyan"/>
              </w:rPr>
            </w:pPr>
            <w:r w:rsidRPr="004246B6">
              <w:rPr>
                <w:rFonts w:ascii="Times New Roman" w:hAnsi="Times New Roman"/>
                <w:b/>
                <w:highlight w:val="cyan"/>
              </w:rPr>
              <w:t>27419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46B6" w:rsidRPr="007A3E8F" w:rsidRDefault="007A3E8F" w:rsidP="004246B6">
            <w:pPr>
              <w:jc w:val="center"/>
              <w:rPr>
                <w:rFonts w:ascii="Times New Roman" w:hAnsi="Times New Roman"/>
                <w:b/>
                <w:highlight w:val="cyan"/>
              </w:rPr>
            </w:pPr>
            <w:r w:rsidRPr="007A3E8F">
              <w:rPr>
                <w:rFonts w:ascii="Times New Roman" w:hAnsi="Times New Roman"/>
                <w:b/>
                <w:highlight w:val="cyan"/>
              </w:rPr>
              <w:t>827080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46B6" w:rsidRPr="004246B6" w:rsidRDefault="004246B6" w:rsidP="004246B6">
            <w:pPr>
              <w:jc w:val="center"/>
              <w:rPr>
                <w:rFonts w:ascii="Times New Roman" w:hAnsi="Times New Roman"/>
                <w:b/>
                <w:highlight w:val="cyan"/>
              </w:rPr>
            </w:pPr>
            <w:r w:rsidRPr="004246B6">
              <w:rPr>
                <w:rFonts w:ascii="Times New Roman" w:hAnsi="Times New Roman"/>
                <w:b/>
                <w:highlight w:val="cyan"/>
              </w:rPr>
              <w:t>45600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6B6" w:rsidRPr="004246B6" w:rsidRDefault="007A3E8F" w:rsidP="004246B6">
            <w:pPr>
              <w:jc w:val="center"/>
              <w:rPr>
                <w:rFonts w:ascii="Times New Roman" w:hAnsi="Times New Roman"/>
                <w:b/>
                <w:highlight w:val="cyan"/>
              </w:rPr>
            </w:pPr>
            <w:r w:rsidRPr="007A3E8F">
              <w:rPr>
                <w:rFonts w:ascii="Times New Roman" w:hAnsi="Times New Roman"/>
                <w:b/>
                <w:highlight w:val="cyan"/>
              </w:rPr>
              <w:t>1129228</w:t>
            </w:r>
          </w:p>
        </w:tc>
      </w:tr>
    </w:tbl>
    <w:p w:rsidR="00F94319" w:rsidRPr="00350EB8" w:rsidRDefault="00F94319" w:rsidP="006A19BF"/>
    <w:p w:rsidR="00F94319" w:rsidRPr="008B219F" w:rsidRDefault="00F94319" w:rsidP="007235CD">
      <w:pPr>
        <w:rPr>
          <w:rFonts w:ascii="Times New Roman" w:hAnsi="Times New Roman"/>
          <w:sz w:val="24"/>
          <w:szCs w:val="24"/>
        </w:rPr>
      </w:pPr>
      <w:r w:rsidRPr="00350EB8">
        <w:rPr>
          <w:rFonts w:ascii="Times New Roman" w:hAnsi="Times New Roman"/>
          <w:sz w:val="24"/>
          <w:szCs w:val="24"/>
        </w:rPr>
        <w:t xml:space="preserve">Общая сумма капитальных вложений на реализацию мероприятий по Варианту 2 составляет </w:t>
      </w:r>
      <w:r w:rsidRPr="0048390C">
        <w:rPr>
          <w:rFonts w:ascii="Times New Roman" w:hAnsi="Times New Roman"/>
          <w:sz w:val="24"/>
          <w:szCs w:val="24"/>
          <w:highlight w:val="cyan"/>
        </w:rPr>
        <w:t>1</w:t>
      </w:r>
      <w:r w:rsidR="004246B6">
        <w:rPr>
          <w:rFonts w:ascii="Times New Roman" w:hAnsi="Times New Roman"/>
          <w:sz w:val="24"/>
          <w:szCs w:val="24"/>
          <w:highlight w:val="cyan"/>
        </w:rPr>
        <w:t>1</w:t>
      </w:r>
      <w:r w:rsidR="007A3E8F">
        <w:rPr>
          <w:rFonts w:ascii="Times New Roman" w:hAnsi="Times New Roman"/>
          <w:sz w:val="24"/>
          <w:szCs w:val="24"/>
          <w:highlight w:val="cyan"/>
        </w:rPr>
        <w:t>29</w:t>
      </w:r>
      <w:r w:rsidR="00350878" w:rsidRPr="0048390C">
        <w:rPr>
          <w:rFonts w:ascii="Times New Roman" w:hAnsi="Times New Roman"/>
          <w:sz w:val="24"/>
          <w:szCs w:val="24"/>
          <w:highlight w:val="cyan"/>
        </w:rPr>
        <w:t>,</w:t>
      </w:r>
      <w:r w:rsidR="007A3E8F">
        <w:rPr>
          <w:rFonts w:ascii="Times New Roman" w:hAnsi="Times New Roman"/>
          <w:sz w:val="24"/>
          <w:szCs w:val="24"/>
          <w:highlight w:val="cyan"/>
        </w:rPr>
        <w:t>228</w:t>
      </w:r>
      <w:r w:rsidRPr="00350EB8">
        <w:rPr>
          <w:rFonts w:ascii="Times New Roman" w:hAnsi="Times New Roman"/>
          <w:sz w:val="24"/>
          <w:szCs w:val="24"/>
        </w:rPr>
        <w:t xml:space="preserve">  млн. рублей.</w:t>
      </w:r>
    </w:p>
    <w:p w:rsidR="007A3E8F" w:rsidRDefault="007A3E8F" w:rsidP="008A6CFF">
      <w:pPr>
        <w:pStyle w:val="Style15"/>
        <w:widowControl/>
        <w:spacing w:line="360" w:lineRule="auto"/>
        <w:ind w:firstLine="578"/>
        <w:rPr>
          <w:rStyle w:val="FontStyle58"/>
          <w:rFonts w:ascii="Times New Roman" w:hAnsi="Times New Roman" w:cs="Times New Roman"/>
          <w:b/>
          <w:color w:val="auto"/>
          <w:sz w:val="24"/>
          <w:u w:val="single"/>
        </w:rPr>
      </w:pPr>
    </w:p>
    <w:p w:rsidR="00DB3066" w:rsidRDefault="00DB3066" w:rsidP="008A6CFF">
      <w:pPr>
        <w:pStyle w:val="Style15"/>
        <w:widowControl/>
        <w:spacing w:line="360" w:lineRule="auto"/>
        <w:ind w:firstLine="578"/>
        <w:rPr>
          <w:rStyle w:val="FontStyle58"/>
          <w:rFonts w:ascii="Times New Roman" w:hAnsi="Times New Roman" w:cs="Times New Roman"/>
          <w:b/>
          <w:color w:val="auto"/>
          <w:sz w:val="24"/>
          <w:u w:val="single"/>
        </w:rPr>
      </w:pPr>
    </w:p>
    <w:p w:rsidR="00F94319" w:rsidRPr="00350EB8" w:rsidRDefault="00F94319" w:rsidP="008A6CFF">
      <w:pPr>
        <w:pStyle w:val="Style15"/>
        <w:widowControl/>
        <w:spacing w:line="360" w:lineRule="auto"/>
        <w:ind w:firstLine="578"/>
        <w:rPr>
          <w:rStyle w:val="FontStyle58"/>
          <w:rFonts w:ascii="Times New Roman" w:hAnsi="Times New Roman" w:cs="Times New Roman"/>
          <w:b/>
          <w:color w:val="auto"/>
          <w:sz w:val="24"/>
          <w:u w:val="single"/>
        </w:rPr>
      </w:pPr>
      <w:r w:rsidRPr="00350EB8">
        <w:rPr>
          <w:rStyle w:val="FontStyle58"/>
          <w:rFonts w:ascii="Times New Roman" w:hAnsi="Times New Roman" w:cs="Times New Roman"/>
          <w:b/>
          <w:color w:val="auto"/>
          <w:sz w:val="24"/>
          <w:u w:val="single"/>
        </w:rPr>
        <w:lastRenderedPageBreak/>
        <w:t>Вариант 3</w:t>
      </w:r>
    </w:p>
    <w:p w:rsidR="00F94319" w:rsidRPr="00350EB8" w:rsidRDefault="00F94319" w:rsidP="008A6CFF">
      <w:pPr>
        <w:pStyle w:val="Style15"/>
        <w:widowControl/>
        <w:spacing w:line="360" w:lineRule="auto"/>
        <w:ind w:firstLine="578"/>
        <w:rPr>
          <w:rStyle w:val="FontStyle58"/>
          <w:rFonts w:ascii="Times New Roman" w:hAnsi="Times New Roman" w:cs="Times New Roman"/>
          <w:color w:val="auto"/>
          <w:sz w:val="24"/>
        </w:rPr>
      </w:pPr>
      <w:r w:rsidRPr="00350EB8">
        <w:rPr>
          <w:rStyle w:val="FontStyle58"/>
          <w:rFonts w:ascii="Times New Roman" w:hAnsi="Times New Roman" w:cs="Times New Roman"/>
          <w:color w:val="auto"/>
          <w:sz w:val="24"/>
        </w:rPr>
        <w:t>В таблице 2.2.3 представлены мероприятия</w:t>
      </w:r>
      <w:r w:rsidR="0099111D">
        <w:rPr>
          <w:rStyle w:val="FontStyle58"/>
          <w:rFonts w:ascii="Times New Roman" w:hAnsi="Times New Roman" w:cs="Times New Roman"/>
          <w:color w:val="auto"/>
          <w:sz w:val="24"/>
        </w:rPr>
        <w:t>,</w:t>
      </w:r>
      <w:r w:rsidRPr="00350EB8">
        <w:rPr>
          <w:rStyle w:val="FontStyle58"/>
          <w:rFonts w:ascii="Times New Roman" w:hAnsi="Times New Roman" w:cs="Times New Roman"/>
          <w:color w:val="auto"/>
          <w:sz w:val="24"/>
        </w:rPr>
        <w:t xml:space="preserve"> предполагаемые к реализации к окончанию планируемого периода в сфере схемы теплоснабж</w:t>
      </w:r>
      <w:r w:rsidRPr="00350EB8">
        <w:rPr>
          <w:rStyle w:val="FontStyle58"/>
          <w:rFonts w:ascii="Times New Roman" w:hAnsi="Times New Roman" w:cs="Times New Roman"/>
          <w:color w:val="auto"/>
          <w:sz w:val="24"/>
        </w:rPr>
        <w:t>е</w:t>
      </w:r>
      <w:r w:rsidRPr="00350EB8">
        <w:rPr>
          <w:rStyle w:val="FontStyle58"/>
          <w:rFonts w:ascii="Times New Roman" w:hAnsi="Times New Roman" w:cs="Times New Roman"/>
          <w:color w:val="auto"/>
          <w:sz w:val="24"/>
        </w:rPr>
        <w:t xml:space="preserve">ния города Стерлитамак. </w:t>
      </w:r>
    </w:p>
    <w:p w:rsidR="00F94319" w:rsidRPr="00350EB8" w:rsidRDefault="00F94319" w:rsidP="008A6CFF">
      <w:pPr>
        <w:pStyle w:val="af0"/>
        <w:keepNext/>
        <w:spacing w:after="0"/>
        <w:ind w:right="48"/>
        <w:jc w:val="right"/>
        <w:rPr>
          <w:color w:val="auto"/>
          <w:sz w:val="24"/>
        </w:rPr>
      </w:pPr>
      <w:r w:rsidRPr="00350EB8">
        <w:rPr>
          <w:color w:val="auto"/>
          <w:sz w:val="24"/>
        </w:rPr>
        <w:t xml:space="preserve">Таблица </w:t>
      </w:r>
      <w:r w:rsidR="00BB3414" w:rsidRPr="00350EB8">
        <w:rPr>
          <w:color w:val="auto"/>
          <w:sz w:val="24"/>
        </w:rPr>
        <w:fldChar w:fldCharType="begin"/>
      </w:r>
      <w:r w:rsidRPr="00350EB8">
        <w:rPr>
          <w:color w:val="auto"/>
          <w:sz w:val="24"/>
        </w:rPr>
        <w:instrText xml:space="preserve"> STYLEREF 2 \s </w:instrText>
      </w:r>
      <w:r w:rsidR="00BB3414" w:rsidRPr="00350EB8">
        <w:rPr>
          <w:color w:val="auto"/>
          <w:sz w:val="24"/>
        </w:rPr>
        <w:fldChar w:fldCharType="separate"/>
      </w:r>
      <w:r w:rsidR="000E3C8B">
        <w:rPr>
          <w:noProof/>
          <w:color w:val="auto"/>
          <w:sz w:val="24"/>
        </w:rPr>
        <w:t>2.2</w:t>
      </w:r>
      <w:r w:rsidR="00BB3414" w:rsidRPr="00350EB8">
        <w:rPr>
          <w:color w:val="auto"/>
          <w:sz w:val="24"/>
        </w:rPr>
        <w:fldChar w:fldCharType="end"/>
      </w:r>
      <w:r w:rsidRPr="00350EB8">
        <w:rPr>
          <w:color w:val="auto"/>
          <w:sz w:val="24"/>
        </w:rPr>
        <w:t>.</w:t>
      </w:r>
      <w:r w:rsidR="00BB3414" w:rsidRPr="00350EB8">
        <w:rPr>
          <w:color w:val="auto"/>
          <w:sz w:val="24"/>
        </w:rPr>
        <w:fldChar w:fldCharType="begin"/>
      </w:r>
      <w:r w:rsidRPr="00350EB8">
        <w:rPr>
          <w:color w:val="auto"/>
          <w:sz w:val="24"/>
        </w:rPr>
        <w:instrText xml:space="preserve"> SEQ Таблица \* ARABIC \s 2 </w:instrText>
      </w:r>
      <w:r w:rsidR="00BB3414" w:rsidRPr="00350EB8">
        <w:rPr>
          <w:color w:val="auto"/>
          <w:sz w:val="24"/>
        </w:rPr>
        <w:fldChar w:fldCharType="separate"/>
      </w:r>
      <w:r w:rsidR="000E3C8B">
        <w:rPr>
          <w:noProof/>
          <w:color w:val="auto"/>
          <w:sz w:val="24"/>
        </w:rPr>
        <w:t>3</w:t>
      </w:r>
      <w:r w:rsidR="00BB3414" w:rsidRPr="00350EB8">
        <w:rPr>
          <w:color w:val="auto"/>
          <w:sz w:val="24"/>
        </w:rPr>
        <w:fldChar w:fldCharType="end"/>
      </w:r>
    </w:p>
    <w:tbl>
      <w:tblPr>
        <w:tblW w:w="5000" w:type="pct"/>
        <w:jc w:val="center"/>
        <w:tblLayout w:type="fixed"/>
        <w:tblLook w:val="00A0" w:firstRow="1" w:lastRow="0" w:firstColumn="1" w:lastColumn="0" w:noHBand="0" w:noVBand="0"/>
      </w:tblPr>
      <w:tblGrid>
        <w:gridCol w:w="568"/>
        <w:gridCol w:w="5899"/>
        <w:gridCol w:w="1296"/>
        <w:gridCol w:w="718"/>
        <w:gridCol w:w="999"/>
        <w:gridCol w:w="783"/>
        <w:gridCol w:w="783"/>
        <w:gridCol w:w="894"/>
        <w:gridCol w:w="1005"/>
        <w:gridCol w:w="1042"/>
        <w:gridCol w:w="1479"/>
      </w:tblGrid>
      <w:tr w:rsidR="00933D2B" w:rsidRPr="0048390C" w:rsidTr="003C62D5">
        <w:trPr>
          <w:trHeight w:val="735"/>
          <w:jc w:val="center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3D2B" w:rsidRPr="0048390C" w:rsidRDefault="00933D2B" w:rsidP="00933D2B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№ </w:t>
            </w:r>
            <w:proofErr w:type="gram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п</w:t>
            </w:r>
            <w:proofErr w:type="gramEnd"/>
            <w:r w:rsidRPr="0048390C">
              <w:rPr>
                <w:rFonts w:ascii="Times New Roman" w:hAnsi="Times New Roman"/>
                <w:highlight w:val="cyan"/>
                <w:lang w:eastAsia="ru-RU"/>
              </w:rPr>
              <w:t>/п</w:t>
            </w:r>
          </w:p>
        </w:tc>
        <w:tc>
          <w:tcPr>
            <w:tcW w:w="19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3D2B" w:rsidRPr="0048390C" w:rsidRDefault="00933D2B" w:rsidP="00933D2B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Мероприятия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33D2B" w:rsidRPr="0048390C" w:rsidRDefault="00933D2B" w:rsidP="003C62D5">
            <w:pPr>
              <w:spacing w:after="0" w:line="240" w:lineRule="auto"/>
              <w:rPr>
                <w:rFonts w:ascii="Times New Roman" w:hAnsi="Times New Roman"/>
                <w:highlight w:val="cyan"/>
                <w:lang w:eastAsia="ru-RU"/>
              </w:rPr>
            </w:pPr>
          </w:p>
          <w:p w:rsidR="00933D2B" w:rsidRPr="0048390C" w:rsidRDefault="00933D2B" w:rsidP="003C62D5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Инвестор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2014 год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2015 год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2016 год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2017</w:t>
            </w:r>
          </w:p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год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3D2B" w:rsidRPr="0048390C" w:rsidRDefault="00933D2B" w:rsidP="0099111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2018</w:t>
            </w:r>
          </w:p>
          <w:p w:rsidR="00933D2B" w:rsidRPr="0048390C" w:rsidRDefault="00933D2B" w:rsidP="0099111D">
            <w:pPr>
              <w:spacing w:after="0" w:line="240" w:lineRule="auto"/>
              <w:jc w:val="center"/>
              <w:rPr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год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2019-2023 гг.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2024-2028 гг.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Общая сто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>и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>мость к окончанию планируем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>о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го периода, </w:t>
            </w:r>
            <w:proofErr w:type="spell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тыс</w:t>
            </w:r>
            <w:proofErr w:type="gram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.р</w:t>
            </w:r>
            <w:proofErr w:type="gramEnd"/>
            <w:r w:rsidRPr="0048390C">
              <w:rPr>
                <w:rFonts w:ascii="Times New Roman" w:hAnsi="Times New Roman"/>
                <w:highlight w:val="cyan"/>
                <w:lang w:eastAsia="ru-RU"/>
              </w:rPr>
              <w:t>уб</w:t>
            </w:r>
            <w:proofErr w:type="spellEnd"/>
            <w:r w:rsidRPr="0048390C">
              <w:rPr>
                <w:rFonts w:ascii="Times New Roman" w:hAnsi="Times New Roman"/>
                <w:highlight w:val="cyan"/>
                <w:lang w:eastAsia="ru-RU"/>
              </w:rPr>
              <w:t>. без НДС</w:t>
            </w:r>
          </w:p>
        </w:tc>
      </w:tr>
      <w:tr w:rsidR="00933D2B" w:rsidRPr="0048390C" w:rsidTr="00933D2B">
        <w:trPr>
          <w:trHeight w:val="300"/>
          <w:jc w:val="center"/>
        </w:trPr>
        <w:tc>
          <w:tcPr>
            <w:tcW w:w="184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1907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4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012" w:type="pct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стоимость </w:t>
            </w:r>
            <w:proofErr w:type="spell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тыс</w:t>
            </w:r>
            <w:proofErr w:type="gram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.р</w:t>
            </w:r>
            <w:proofErr w:type="gramEnd"/>
            <w:r w:rsidRPr="0048390C">
              <w:rPr>
                <w:rFonts w:ascii="Times New Roman" w:hAnsi="Times New Roman"/>
                <w:highlight w:val="cyan"/>
                <w:lang w:eastAsia="ru-RU"/>
              </w:rPr>
              <w:t>уб</w:t>
            </w:r>
            <w:proofErr w:type="spellEnd"/>
            <w:r w:rsidRPr="0048390C">
              <w:rPr>
                <w:rFonts w:ascii="Times New Roman" w:hAnsi="Times New Roman"/>
                <w:highlight w:val="cyan"/>
                <w:lang w:eastAsia="ru-RU"/>
              </w:rPr>
              <w:t>. без НДС</w:t>
            </w:r>
          </w:p>
        </w:tc>
        <w:tc>
          <w:tcPr>
            <w:tcW w:w="4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D2B" w:rsidRPr="0048390C" w:rsidRDefault="00933D2B" w:rsidP="00CD233C">
            <w:pPr>
              <w:spacing w:after="0" w:line="240" w:lineRule="auto"/>
              <w:rPr>
                <w:rFonts w:ascii="Times New Roman" w:hAnsi="Times New Roman"/>
                <w:highlight w:val="cyan"/>
                <w:lang w:eastAsia="ru-RU"/>
              </w:rPr>
            </w:pPr>
          </w:p>
        </w:tc>
      </w:tr>
      <w:tr w:rsidR="00933D2B" w:rsidRPr="0048390C" w:rsidTr="00933D2B">
        <w:trPr>
          <w:trHeight w:val="427"/>
          <w:jc w:val="center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D2B" w:rsidRPr="0048390C" w:rsidRDefault="00933D2B" w:rsidP="00933D2B">
            <w:pPr>
              <w:pStyle w:val="af"/>
              <w:numPr>
                <w:ilvl w:val="0"/>
                <w:numId w:val="43"/>
              </w:numPr>
              <w:ind w:left="360"/>
              <w:jc w:val="center"/>
              <w:rPr>
                <w:highlight w:val="cyan"/>
              </w:rPr>
            </w:pPr>
          </w:p>
        </w:tc>
        <w:tc>
          <w:tcPr>
            <w:tcW w:w="19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933D2B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Реконструкция </w:t>
            </w:r>
            <w:proofErr w:type="spell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тепломагистрали</w:t>
            </w:r>
            <w:proofErr w:type="spellEnd"/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 №11 от ТК1102 до ТК1105 по </w:t>
            </w:r>
            <w:proofErr w:type="spell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ул</w:t>
            </w:r>
            <w:proofErr w:type="gram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.Г</w:t>
            </w:r>
            <w:proofErr w:type="gramEnd"/>
            <w:r w:rsidRPr="0048390C">
              <w:rPr>
                <w:rFonts w:ascii="Times New Roman" w:hAnsi="Times New Roman"/>
                <w:highlight w:val="cyan"/>
                <w:lang w:eastAsia="ru-RU"/>
              </w:rPr>
              <w:t>оголя</w:t>
            </w:r>
            <w:proofErr w:type="spellEnd"/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 с заменой 2 Ду500мм на 2Ду700мм длиной 903 метров в 2-ух трубном исчислении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3D2B" w:rsidRPr="0048390C" w:rsidRDefault="00933D2B" w:rsidP="0099111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ООО </w:t>
            </w:r>
          </w:p>
          <w:p w:rsidR="00933D2B" w:rsidRPr="0048390C" w:rsidRDefault="00933D2B" w:rsidP="0099111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«</w:t>
            </w:r>
            <w:proofErr w:type="spell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БашРТС</w:t>
            </w:r>
            <w:proofErr w:type="spellEnd"/>
            <w:r w:rsidRPr="0048390C">
              <w:rPr>
                <w:rFonts w:ascii="Times New Roman" w:hAnsi="Times New Roman"/>
                <w:highlight w:val="cyan"/>
                <w:lang w:eastAsia="ru-RU"/>
              </w:rPr>
              <w:t>»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99111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788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99111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52262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99111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99111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D2B" w:rsidRPr="0048390C" w:rsidRDefault="00933D2B" w:rsidP="0099111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99111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99111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D2B" w:rsidRPr="0048390C" w:rsidRDefault="00933D2B" w:rsidP="0099111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53050</w:t>
            </w:r>
          </w:p>
        </w:tc>
      </w:tr>
      <w:tr w:rsidR="00933D2B" w:rsidRPr="0048390C" w:rsidTr="00933D2B">
        <w:trPr>
          <w:trHeight w:val="427"/>
          <w:jc w:val="center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D2B" w:rsidRPr="0048390C" w:rsidRDefault="00933D2B" w:rsidP="00933D2B">
            <w:pPr>
              <w:pStyle w:val="af"/>
              <w:numPr>
                <w:ilvl w:val="0"/>
                <w:numId w:val="43"/>
              </w:numPr>
              <w:ind w:left="360"/>
              <w:jc w:val="center"/>
              <w:rPr>
                <w:highlight w:val="cyan"/>
              </w:rPr>
            </w:pPr>
          </w:p>
        </w:tc>
        <w:tc>
          <w:tcPr>
            <w:tcW w:w="19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933D2B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Реконструкция ЦТП №7 (пр</w:t>
            </w:r>
            <w:proofErr w:type="gram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.О</w:t>
            </w:r>
            <w:proofErr w:type="gramEnd"/>
            <w:r w:rsidRPr="0048390C">
              <w:rPr>
                <w:rFonts w:ascii="Times New Roman" w:hAnsi="Times New Roman"/>
                <w:highlight w:val="cyan"/>
                <w:lang w:eastAsia="ru-RU"/>
              </w:rPr>
              <w:t>ктября,21) с переводом на независимую схему теплоснабжения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ООО «СТС»</w:t>
            </w:r>
          </w:p>
        </w:tc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11000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11000</w:t>
            </w:r>
          </w:p>
        </w:tc>
      </w:tr>
      <w:tr w:rsidR="00933D2B" w:rsidRPr="0048390C" w:rsidTr="00933D2B">
        <w:trPr>
          <w:trHeight w:val="427"/>
          <w:jc w:val="center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D2B" w:rsidRPr="0048390C" w:rsidRDefault="00933D2B" w:rsidP="00933D2B">
            <w:pPr>
              <w:pStyle w:val="af"/>
              <w:numPr>
                <w:ilvl w:val="0"/>
                <w:numId w:val="43"/>
              </w:numPr>
              <w:ind w:left="360"/>
              <w:jc w:val="center"/>
              <w:rPr>
                <w:highlight w:val="cyan"/>
              </w:rPr>
            </w:pPr>
          </w:p>
        </w:tc>
        <w:tc>
          <w:tcPr>
            <w:tcW w:w="19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933D2B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Реконструкция ЦТП №8 (пр</w:t>
            </w:r>
            <w:proofErr w:type="gram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.О</w:t>
            </w:r>
            <w:proofErr w:type="gramEnd"/>
            <w:r w:rsidRPr="0048390C">
              <w:rPr>
                <w:rFonts w:ascii="Times New Roman" w:hAnsi="Times New Roman"/>
                <w:highlight w:val="cyan"/>
                <w:lang w:eastAsia="ru-RU"/>
              </w:rPr>
              <w:t>ктября,8) на независимую схему теплоснабжения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ООО «СТС»</w:t>
            </w:r>
          </w:p>
        </w:tc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9221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9221</w:t>
            </w:r>
          </w:p>
        </w:tc>
      </w:tr>
      <w:tr w:rsidR="00933D2B" w:rsidRPr="0048390C" w:rsidTr="00933D2B">
        <w:trPr>
          <w:trHeight w:val="427"/>
          <w:jc w:val="center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D2B" w:rsidRPr="0048390C" w:rsidRDefault="00933D2B" w:rsidP="00933D2B">
            <w:pPr>
              <w:pStyle w:val="af"/>
              <w:numPr>
                <w:ilvl w:val="0"/>
                <w:numId w:val="43"/>
              </w:numPr>
              <w:ind w:left="360"/>
              <w:jc w:val="center"/>
              <w:rPr>
                <w:highlight w:val="cyan"/>
              </w:rPr>
            </w:pPr>
          </w:p>
        </w:tc>
        <w:tc>
          <w:tcPr>
            <w:tcW w:w="19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933D2B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Реконструкция теплотрассы от ТК722 до ТК1137 </w:t>
            </w:r>
            <w:proofErr w:type="spell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ул</w:t>
            </w:r>
            <w:proofErr w:type="gram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.С</w:t>
            </w:r>
            <w:proofErr w:type="gramEnd"/>
            <w:r w:rsidRPr="0048390C">
              <w:rPr>
                <w:rFonts w:ascii="Times New Roman" w:hAnsi="Times New Roman"/>
                <w:highlight w:val="cyan"/>
                <w:lang w:eastAsia="ru-RU"/>
              </w:rPr>
              <w:t>оветская-ул.Сагитова</w:t>
            </w:r>
            <w:proofErr w:type="spellEnd"/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 с увеличением диаметра 2Ду300мм на 2 Ду500мм длиной 1400 </w:t>
            </w:r>
            <w:proofErr w:type="spell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п.метров</w:t>
            </w:r>
            <w:proofErr w:type="spellEnd"/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 (в 2-ух трубном исчислении)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ООО «СТС»</w:t>
            </w:r>
          </w:p>
        </w:tc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364FA9" w:rsidRDefault="00364FA9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364FA9">
              <w:rPr>
                <w:rFonts w:ascii="Times New Roman" w:hAnsi="Times New Roman"/>
                <w:highlight w:val="cyan"/>
                <w:lang w:eastAsia="ru-RU"/>
              </w:rPr>
              <w:t>128772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364FA9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3D2B" w:rsidRPr="00364FA9" w:rsidRDefault="00364FA9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364FA9">
              <w:rPr>
                <w:rFonts w:ascii="Times New Roman" w:hAnsi="Times New Roman"/>
                <w:highlight w:val="cyan"/>
                <w:lang w:eastAsia="ru-RU"/>
              </w:rPr>
              <w:t>128772</w:t>
            </w:r>
          </w:p>
        </w:tc>
      </w:tr>
      <w:tr w:rsidR="00933D2B" w:rsidRPr="0048390C" w:rsidTr="00933D2B">
        <w:trPr>
          <w:trHeight w:val="427"/>
          <w:jc w:val="center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D2B" w:rsidRPr="0048390C" w:rsidRDefault="00933D2B" w:rsidP="00933D2B">
            <w:pPr>
              <w:pStyle w:val="af"/>
              <w:numPr>
                <w:ilvl w:val="0"/>
                <w:numId w:val="43"/>
              </w:numPr>
              <w:ind w:left="360"/>
              <w:jc w:val="center"/>
              <w:rPr>
                <w:highlight w:val="cyan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933D2B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Перевод МК-2 на источник ООО «БГК». </w:t>
            </w:r>
            <w:r w:rsidRPr="0048390C">
              <w:rPr>
                <w:rFonts w:ascii="Times New Roman" w:hAnsi="Times New Roman"/>
                <w:highlight w:val="cyan"/>
              </w:rPr>
              <w:t>Строительство тепловой сети 2Ду250 мм длиной 1500 метров (в 2-ух тру</w:t>
            </w:r>
            <w:r w:rsidRPr="0048390C">
              <w:rPr>
                <w:rFonts w:ascii="Times New Roman" w:hAnsi="Times New Roman"/>
                <w:highlight w:val="cyan"/>
              </w:rPr>
              <w:t>б</w:t>
            </w:r>
            <w:r w:rsidRPr="0048390C">
              <w:rPr>
                <w:rFonts w:ascii="Times New Roman" w:hAnsi="Times New Roman"/>
                <w:highlight w:val="cyan"/>
              </w:rPr>
              <w:t>ном исчислении) от ТК335а до МК-2. Переоборудование котельной под ЦТП по независимой схеме теплоснабжения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ООО «СТС»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63000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63000</w:t>
            </w:r>
          </w:p>
        </w:tc>
      </w:tr>
      <w:tr w:rsidR="00933D2B" w:rsidRPr="0048390C" w:rsidTr="00933D2B">
        <w:trPr>
          <w:trHeight w:val="427"/>
          <w:jc w:val="center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D2B" w:rsidRPr="0048390C" w:rsidRDefault="00933D2B" w:rsidP="00933D2B">
            <w:pPr>
              <w:pStyle w:val="af"/>
              <w:numPr>
                <w:ilvl w:val="0"/>
                <w:numId w:val="43"/>
              </w:numPr>
              <w:ind w:left="360"/>
              <w:jc w:val="center"/>
              <w:rPr>
                <w:highlight w:val="cyan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933D2B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Перевод МК-1 на источник ООО «БГК». Строительство тепловой сети от ТК329 до МК-1 протяженностью 1500 метров диаметром 250 мм. </w:t>
            </w:r>
            <w:r w:rsidRPr="0048390C">
              <w:rPr>
                <w:rFonts w:ascii="Times New Roman" w:hAnsi="Times New Roman"/>
                <w:highlight w:val="cyan"/>
              </w:rPr>
              <w:t>Переоборудование котельной под ЦТП по независимой схеме теплоснабжения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ООО «СТС»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</w:rPr>
              <w:t>63000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63000</w:t>
            </w:r>
          </w:p>
        </w:tc>
      </w:tr>
      <w:tr w:rsidR="00933D2B" w:rsidRPr="0048390C" w:rsidTr="00933D2B">
        <w:trPr>
          <w:trHeight w:val="1080"/>
          <w:jc w:val="center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D2B" w:rsidRPr="0048390C" w:rsidRDefault="00933D2B" w:rsidP="00933D2B">
            <w:pPr>
              <w:pStyle w:val="af"/>
              <w:numPr>
                <w:ilvl w:val="0"/>
                <w:numId w:val="43"/>
              </w:numPr>
              <w:ind w:left="360"/>
              <w:jc w:val="center"/>
              <w:rPr>
                <w:highlight w:val="cyan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D2B" w:rsidRPr="0048390C" w:rsidRDefault="00933D2B" w:rsidP="00933D2B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Переключение МК-14 на источник «</w:t>
            </w:r>
            <w:proofErr w:type="spell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БашРТС</w:t>
            </w:r>
            <w:proofErr w:type="spellEnd"/>
            <w:r w:rsidRPr="0048390C">
              <w:rPr>
                <w:rFonts w:ascii="Times New Roman" w:hAnsi="Times New Roman"/>
                <w:highlight w:val="cyan"/>
                <w:lang w:eastAsia="ru-RU"/>
              </w:rPr>
              <w:t>-Стерлитамак» филиал ООО «</w:t>
            </w:r>
            <w:proofErr w:type="spell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БашРТС</w:t>
            </w:r>
            <w:proofErr w:type="spellEnd"/>
            <w:r w:rsidRPr="0048390C">
              <w:rPr>
                <w:rFonts w:ascii="Times New Roman" w:hAnsi="Times New Roman"/>
                <w:highlight w:val="cyan"/>
                <w:lang w:eastAsia="ru-RU"/>
              </w:rPr>
              <w:t>». Строительство тепловой сети от ТК-1129 до МК-14 протяженностью 1400 метров диаме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>т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ром 159мм. </w:t>
            </w:r>
            <w:r w:rsidRPr="0048390C">
              <w:rPr>
                <w:rFonts w:ascii="Times New Roman" w:hAnsi="Times New Roman"/>
                <w:highlight w:val="cyan"/>
              </w:rPr>
              <w:t>Переоборудование котельной под ЦТП по нез</w:t>
            </w:r>
            <w:r w:rsidRPr="0048390C">
              <w:rPr>
                <w:rFonts w:ascii="Times New Roman" w:hAnsi="Times New Roman"/>
                <w:highlight w:val="cyan"/>
              </w:rPr>
              <w:t>а</w:t>
            </w:r>
            <w:r w:rsidRPr="0048390C">
              <w:rPr>
                <w:rFonts w:ascii="Times New Roman" w:hAnsi="Times New Roman"/>
                <w:highlight w:val="cyan"/>
              </w:rPr>
              <w:lastRenderedPageBreak/>
              <w:t>висимой схеме теплоснабжения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lastRenderedPageBreak/>
              <w:t>ООО «СТС»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</w:rPr>
              <w:t>14000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14000</w:t>
            </w:r>
          </w:p>
        </w:tc>
      </w:tr>
      <w:tr w:rsidR="00933D2B" w:rsidRPr="0048390C" w:rsidTr="00933D2B">
        <w:trPr>
          <w:trHeight w:val="305"/>
          <w:jc w:val="center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D2B" w:rsidRPr="0048390C" w:rsidRDefault="00933D2B" w:rsidP="00933D2B">
            <w:pPr>
              <w:pStyle w:val="af"/>
              <w:numPr>
                <w:ilvl w:val="0"/>
                <w:numId w:val="43"/>
              </w:numPr>
              <w:ind w:left="360"/>
              <w:jc w:val="center"/>
              <w:rPr>
                <w:highlight w:val="cyan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D2B" w:rsidRPr="0048390C" w:rsidRDefault="00933D2B" w:rsidP="00933D2B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Реконструкция МК-7 и МК-10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ООО «СТС»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5300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5300</w:t>
            </w:r>
          </w:p>
        </w:tc>
      </w:tr>
      <w:tr w:rsidR="00933D2B" w:rsidRPr="0048390C" w:rsidTr="00933D2B">
        <w:trPr>
          <w:trHeight w:val="639"/>
          <w:jc w:val="center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D2B" w:rsidRPr="0048390C" w:rsidRDefault="00933D2B" w:rsidP="00933D2B">
            <w:pPr>
              <w:pStyle w:val="af"/>
              <w:numPr>
                <w:ilvl w:val="0"/>
                <w:numId w:val="43"/>
              </w:numPr>
              <w:ind w:left="360"/>
              <w:jc w:val="center"/>
              <w:rPr>
                <w:highlight w:val="cyan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D2B" w:rsidRPr="0048390C" w:rsidRDefault="00933D2B" w:rsidP="00933D2B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Реконструкция тепловой сети от ТК1009 доТК1016 длиной 920 метров с увеличением диаметра до Ду800мм.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3D2B" w:rsidRPr="0048390C" w:rsidRDefault="00933D2B" w:rsidP="0099111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ООО «</w:t>
            </w:r>
            <w:proofErr w:type="spell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БашРТС</w:t>
            </w:r>
            <w:proofErr w:type="spellEnd"/>
            <w:r w:rsidRPr="0048390C">
              <w:rPr>
                <w:rFonts w:ascii="Times New Roman" w:hAnsi="Times New Roman"/>
                <w:highlight w:val="cyan"/>
                <w:lang w:eastAsia="ru-RU"/>
              </w:rPr>
              <w:t>»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101708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101708</w:t>
            </w:r>
          </w:p>
        </w:tc>
      </w:tr>
      <w:tr w:rsidR="00933D2B" w:rsidRPr="0048390C" w:rsidTr="00933D2B">
        <w:trPr>
          <w:trHeight w:val="407"/>
          <w:jc w:val="center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D2B" w:rsidRPr="0048390C" w:rsidRDefault="00933D2B" w:rsidP="00933D2B">
            <w:pPr>
              <w:pStyle w:val="af"/>
              <w:numPr>
                <w:ilvl w:val="0"/>
                <w:numId w:val="43"/>
              </w:numPr>
              <w:ind w:left="360"/>
              <w:jc w:val="center"/>
              <w:rPr>
                <w:highlight w:val="cyan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D2B" w:rsidRPr="0048390C" w:rsidRDefault="00933D2B" w:rsidP="00933D2B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Строительство ПНС на магистральном трубопроводе между ТК819а и ТК820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ООО «</w:t>
            </w:r>
            <w:proofErr w:type="spell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БашРТС</w:t>
            </w:r>
            <w:proofErr w:type="spellEnd"/>
            <w:r w:rsidRPr="0048390C">
              <w:rPr>
                <w:rFonts w:ascii="Times New Roman" w:hAnsi="Times New Roman"/>
                <w:highlight w:val="cyan"/>
                <w:lang w:eastAsia="ru-RU"/>
              </w:rPr>
              <w:t>»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30000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30000</w:t>
            </w:r>
          </w:p>
        </w:tc>
      </w:tr>
      <w:tr w:rsidR="00933D2B" w:rsidRPr="0048390C" w:rsidTr="00933D2B">
        <w:trPr>
          <w:trHeight w:val="503"/>
          <w:jc w:val="center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D2B" w:rsidRPr="0048390C" w:rsidRDefault="00933D2B" w:rsidP="00933D2B">
            <w:pPr>
              <w:pStyle w:val="af"/>
              <w:numPr>
                <w:ilvl w:val="0"/>
                <w:numId w:val="43"/>
              </w:numPr>
              <w:ind w:left="360"/>
              <w:jc w:val="center"/>
              <w:rPr>
                <w:highlight w:val="cyan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B52" w:rsidRPr="00E71B52" w:rsidRDefault="00E71B52" w:rsidP="00E71B52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E71B52">
              <w:rPr>
                <w:rFonts w:ascii="Times New Roman" w:hAnsi="Times New Roman"/>
                <w:highlight w:val="cyan"/>
                <w:lang w:eastAsia="ru-RU"/>
              </w:rPr>
              <w:t xml:space="preserve">Строительство </w:t>
            </w:r>
            <w:proofErr w:type="spellStart"/>
            <w:r w:rsidRPr="00E71B52">
              <w:rPr>
                <w:rFonts w:ascii="Times New Roman" w:hAnsi="Times New Roman"/>
                <w:highlight w:val="cyan"/>
                <w:lang w:eastAsia="ru-RU"/>
              </w:rPr>
              <w:t>тепломагистрали</w:t>
            </w:r>
            <w:proofErr w:type="spellEnd"/>
            <w:r w:rsidRPr="00E71B52">
              <w:rPr>
                <w:rFonts w:ascii="Times New Roman" w:hAnsi="Times New Roman"/>
                <w:highlight w:val="cyan"/>
                <w:lang w:eastAsia="ru-RU"/>
              </w:rPr>
              <w:t xml:space="preserve"> для обеспечения </w:t>
            </w:r>
            <w:proofErr w:type="gramStart"/>
            <w:r w:rsidRPr="00E71B52">
              <w:rPr>
                <w:rFonts w:ascii="Times New Roman" w:hAnsi="Times New Roman"/>
                <w:highlight w:val="cyan"/>
                <w:lang w:eastAsia="ru-RU"/>
              </w:rPr>
              <w:t>тепло-снабжения</w:t>
            </w:r>
            <w:proofErr w:type="gramEnd"/>
            <w:r w:rsidRPr="00E71B52">
              <w:rPr>
                <w:rFonts w:ascii="Times New Roman" w:hAnsi="Times New Roman"/>
                <w:highlight w:val="cyan"/>
                <w:lang w:eastAsia="ru-RU"/>
              </w:rPr>
              <w:t xml:space="preserve"> микрорайона «Радужный»: </w:t>
            </w:r>
          </w:p>
          <w:p w:rsidR="00E71B52" w:rsidRPr="00E71B52" w:rsidRDefault="00E71B52" w:rsidP="00E71B52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E71B52">
              <w:rPr>
                <w:rFonts w:ascii="Times New Roman" w:hAnsi="Times New Roman"/>
                <w:highlight w:val="cyan"/>
                <w:lang w:eastAsia="ru-RU"/>
              </w:rPr>
              <w:t xml:space="preserve">1 этап - строительство </w:t>
            </w:r>
            <w:proofErr w:type="spellStart"/>
            <w:r w:rsidRPr="00E71B52">
              <w:rPr>
                <w:rFonts w:ascii="Times New Roman" w:hAnsi="Times New Roman"/>
                <w:highlight w:val="cyan"/>
                <w:lang w:eastAsia="ru-RU"/>
              </w:rPr>
              <w:t>тепломагистрали</w:t>
            </w:r>
            <w:proofErr w:type="spellEnd"/>
            <w:r w:rsidRPr="00E71B52">
              <w:rPr>
                <w:rFonts w:ascii="Times New Roman" w:hAnsi="Times New Roman"/>
                <w:highlight w:val="cyan"/>
                <w:lang w:eastAsia="ru-RU"/>
              </w:rPr>
              <w:t xml:space="preserve"> 2Ду400мм с </w:t>
            </w:r>
            <w:proofErr w:type="gramStart"/>
            <w:r w:rsidRPr="00E71B52">
              <w:rPr>
                <w:rFonts w:ascii="Times New Roman" w:hAnsi="Times New Roman"/>
                <w:highlight w:val="cyan"/>
                <w:lang w:eastAsia="ru-RU"/>
              </w:rPr>
              <w:t>под-</w:t>
            </w:r>
            <w:proofErr w:type="spellStart"/>
            <w:r w:rsidRPr="00E71B52">
              <w:rPr>
                <w:rFonts w:ascii="Times New Roman" w:hAnsi="Times New Roman"/>
                <w:highlight w:val="cyan"/>
                <w:lang w:eastAsia="ru-RU"/>
              </w:rPr>
              <w:t>ключением</w:t>
            </w:r>
            <w:proofErr w:type="spellEnd"/>
            <w:proofErr w:type="gramEnd"/>
            <w:r w:rsidRPr="00E71B52">
              <w:rPr>
                <w:rFonts w:ascii="Times New Roman" w:hAnsi="Times New Roman"/>
                <w:highlight w:val="cyan"/>
                <w:lang w:eastAsia="ru-RU"/>
              </w:rPr>
              <w:t xml:space="preserve"> от ТК-1016;</w:t>
            </w:r>
          </w:p>
          <w:p w:rsidR="00933D2B" w:rsidRPr="00E71B52" w:rsidRDefault="00E71B52" w:rsidP="00E71B52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E71B52">
              <w:rPr>
                <w:rFonts w:ascii="Times New Roman" w:hAnsi="Times New Roman"/>
                <w:highlight w:val="cyan"/>
                <w:lang w:eastAsia="ru-RU"/>
              </w:rPr>
              <w:t xml:space="preserve">2 этап – строительство </w:t>
            </w:r>
            <w:proofErr w:type="spellStart"/>
            <w:r w:rsidRPr="00E71B52">
              <w:rPr>
                <w:rFonts w:ascii="Times New Roman" w:hAnsi="Times New Roman"/>
                <w:highlight w:val="cyan"/>
                <w:lang w:eastAsia="ru-RU"/>
              </w:rPr>
              <w:t>тепломагистрали</w:t>
            </w:r>
            <w:proofErr w:type="spellEnd"/>
            <w:r w:rsidRPr="00E71B52">
              <w:rPr>
                <w:rFonts w:ascii="Times New Roman" w:hAnsi="Times New Roman"/>
                <w:highlight w:val="cyan"/>
                <w:lang w:eastAsia="ru-RU"/>
              </w:rPr>
              <w:t xml:space="preserve"> 2Ду600мм с </w:t>
            </w:r>
            <w:proofErr w:type="gramStart"/>
            <w:r w:rsidRPr="00E71B52">
              <w:rPr>
                <w:rFonts w:ascii="Times New Roman" w:hAnsi="Times New Roman"/>
                <w:highlight w:val="cyan"/>
                <w:lang w:eastAsia="ru-RU"/>
              </w:rPr>
              <w:t>под-</w:t>
            </w:r>
            <w:proofErr w:type="spellStart"/>
            <w:r w:rsidRPr="00E71B52">
              <w:rPr>
                <w:rFonts w:ascii="Times New Roman" w:hAnsi="Times New Roman"/>
                <w:highlight w:val="cyan"/>
                <w:lang w:eastAsia="ru-RU"/>
              </w:rPr>
              <w:t>ключением</w:t>
            </w:r>
            <w:proofErr w:type="spellEnd"/>
            <w:proofErr w:type="gramEnd"/>
            <w:r w:rsidRPr="00E71B52">
              <w:rPr>
                <w:rFonts w:ascii="Times New Roman" w:hAnsi="Times New Roman"/>
                <w:highlight w:val="cyan"/>
                <w:lang w:eastAsia="ru-RU"/>
              </w:rPr>
              <w:t xml:space="preserve"> от ТМ-8 в районе Павильона 1.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3D2B" w:rsidRPr="0048390C" w:rsidRDefault="009422DC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ООО «СТС»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7235CD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7235CD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7235CD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E71B52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>
              <w:rPr>
                <w:rFonts w:ascii="Times New Roman" w:hAnsi="Times New Roman"/>
                <w:highlight w:val="cyan"/>
              </w:rPr>
              <w:t>462000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3D2B" w:rsidRPr="0048390C" w:rsidRDefault="00E71B52" w:rsidP="007235CD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>
              <w:rPr>
                <w:rFonts w:ascii="Times New Roman" w:hAnsi="Times New Roman"/>
                <w:highlight w:val="cyan"/>
                <w:lang w:eastAsia="ru-RU"/>
              </w:rPr>
              <w:t>462000</w:t>
            </w:r>
          </w:p>
        </w:tc>
      </w:tr>
      <w:tr w:rsidR="00933D2B" w:rsidRPr="0048390C" w:rsidTr="00933D2B">
        <w:trPr>
          <w:trHeight w:val="586"/>
          <w:jc w:val="center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3D2B" w:rsidRPr="0048390C" w:rsidRDefault="00933D2B" w:rsidP="00933D2B">
            <w:pPr>
              <w:pStyle w:val="af"/>
              <w:numPr>
                <w:ilvl w:val="0"/>
                <w:numId w:val="43"/>
              </w:numPr>
              <w:ind w:left="360"/>
              <w:jc w:val="center"/>
              <w:rPr>
                <w:highlight w:val="cyan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3D2B" w:rsidRPr="0048390C" w:rsidRDefault="00933D2B" w:rsidP="00933D2B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Реконструкция тепловых сетей от </w:t>
            </w:r>
            <w:proofErr w:type="spell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СтТЭЦ</w:t>
            </w:r>
            <w:proofErr w:type="spellEnd"/>
            <w:r w:rsidRPr="0048390C">
              <w:rPr>
                <w:rFonts w:ascii="Times New Roman" w:hAnsi="Times New Roman"/>
                <w:highlight w:val="cyan"/>
                <w:lang w:eastAsia="ru-RU"/>
              </w:rPr>
              <w:t>: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33D2B" w:rsidRPr="0048390C" w:rsidRDefault="00933D2B" w:rsidP="00137806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ООО </w:t>
            </w:r>
          </w:p>
          <w:p w:rsidR="00933D2B" w:rsidRPr="0048390C" w:rsidRDefault="00933D2B" w:rsidP="00137806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«</w:t>
            </w:r>
            <w:proofErr w:type="spell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БашРТС</w:t>
            </w:r>
            <w:proofErr w:type="spellEnd"/>
            <w:r w:rsidRPr="0048390C">
              <w:rPr>
                <w:rFonts w:ascii="Times New Roman" w:hAnsi="Times New Roman"/>
                <w:highlight w:val="cyan"/>
                <w:lang w:eastAsia="ru-RU"/>
              </w:rPr>
              <w:t>»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137806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137806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137806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137806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33D2B" w:rsidRPr="0048390C" w:rsidRDefault="00933D2B" w:rsidP="00137806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137806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137806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3D2B" w:rsidRPr="0048390C" w:rsidRDefault="00933D2B" w:rsidP="00137806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</w:tr>
      <w:tr w:rsidR="00933D2B" w:rsidRPr="0048390C" w:rsidTr="00933D2B">
        <w:trPr>
          <w:trHeight w:val="278"/>
          <w:jc w:val="center"/>
        </w:trPr>
        <w:tc>
          <w:tcPr>
            <w:tcW w:w="18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3D2B" w:rsidRPr="0048390C" w:rsidRDefault="00933D2B" w:rsidP="00933D2B">
            <w:pPr>
              <w:pStyle w:val="af"/>
              <w:ind w:left="360"/>
              <w:rPr>
                <w:sz w:val="22"/>
                <w:szCs w:val="22"/>
                <w:highlight w:val="cyan"/>
              </w:rPr>
            </w:pPr>
          </w:p>
        </w:tc>
        <w:tc>
          <w:tcPr>
            <w:tcW w:w="19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3D2B" w:rsidRPr="0048390C" w:rsidRDefault="00933D2B" w:rsidP="00933D2B">
            <w:pPr>
              <w:pStyle w:val="af"/>
              <w:numPr>
                <w:ilvl w:val="0"/>
                <w:numId w:val="40"/>
              </w:numPr>
              <w:ind w:left="313" w:hanging="313"/>
              <w:jc w:val="both"/>
              <w:rPr>
                <w:sz w:val="22"/>
                <w:szCs w:val="22"/>
                <w:highlight w:val="cyan"/>
              </w:rPr>
            </w:pPr>
            <w:r w:rsidRPr="0048390C">
              <w:rPr>
                <w:sz w:val="22"/>
                <w:szCs w:val="22"/>
                <w:highlight w:val="cyan"/>
              </w:rPr>
              <w:t xml:space="preserve">реконструкция тепловой сети ТМ-3 от </w:t>
            </w:r>
            <w:proofErr w:type="spellStart"/>
            <w:r w:rsidRPr="0048390C">
              <w:rPr>
                <w:sz w:val="22"/>
                <w:szCs w:val="22"/>
                <w:highlight w:val="cyan"/>
              </w:rPr>
              <w:t>СтТЭЦ</w:t>
            </w:r>
            <w:proofErr w:type="spellEnd"/>
            <w:r w:rsidRPr="0048390C">
              <w:rPr>
                <w:sz w:val="22"/>
                <w:szCs w:val="22"/>
                <w:highlight w:val="cyan"/>
              </w:rPr>
              <w:t xml:space="preserve"> до ТК-302 с заменой 2 Ду600 мм на 2Ду800мм длиной 1767 п. ме</w:t>
            </w:r>
            <w:r w:rsidRPr="0048390C">
              <w:rPr>
                <w:sz w:val="22"/>
                <w:szCs w:val="22"/>
                <w:highlight w:val="cyan"/>
              </w:rPr>
              <w:t>т</w:t>
            </w:r>
            <w:r w:rsidRPr="0048390C">
              <w:rPr>
                <w:sz w:val="22"/>
                <w:szCs w:val="22"/>
                <w:highlight w:val="cyan"/>
              </w:rPr>
              <w:t>ров.</w:t>
            </w:r>
          </w:p>
        </w:tc>
        <w:tc>
          <w:tcPr>
            <w:tcW w:w="419" w:type="pct"/>
            <w:tcBorders>
              <w:left w:val="nil"/>
              <w:right w:val="single" w:sz="4" w:space="0" w:color="auto"/>
            </w:tcBorders>
          </w:tcPr>
          <w:p w:rsidR="00933D2B" w:rsidRPr="0048390C" w:rsidRDefault="00933D2B" w:rsidP="00137806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32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137806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3" w:type="pct"/>
            <w:tcBorders>
              <w:left w:val="nil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137806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  <w:r w:rsidRPr="0048390C">
              <w:rPr>
                <w:rFonts w:ascii="Times New Roman" w:hAnsi="Times New Roman"/>
                <w:highlight w:val="cyan"/>
              </w:rPr>
              <w:t>4487</w:t>
            </w:r>
          </w:p>
        </w:tc>
        <w:tc>
          <w:tcPr>
            <w:tcW w:w="253" w:type="pct"/>
            <w:tcBorders>
              <w:left w:val="nil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137806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  <w:r w:rsidRPr="0048390C">
              <w:rPr>
                <w:rFonts w:ascii="Times New Roman" w:hAnsi="Times New Roman"/>
                <w:highlight w:val="cyan"/>
              </w:rPr>
              <w:t>25132</w:t>
            </w:r>
          </w:p>
        </w:tc>
        <w:tc>
          <w:tcPr>
            <w:tcW w:w="253" w:type="pct"/>
            <w:tcBorders>
              <w:left w:val="nil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137806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  <w:r w:rsidRPr="0048390C">
              <w:rPr>
                <w:rFonts w:ascii="Times New Roman" w:hAnsi="Times New Roman"/>
                <w:highlight w:val="cyan"/>
              </w:rPr>
              <w:t>26288</w:t>
            </w:r>
          </w:p>
        </w:tc>
        <w:tc>
          <w:tcPr>
            <w:tcW w:w="289" w:type="pct"/>
            <w:tcBorders>
              <w:left w:val="nil"/>
              <w:right w:val="single" w:sz="4" w:space="0" w:color="auto"/>
            </w:tcBorders>
          </w:tcPr>
          <w:p w:rsidR="00933D2B" w:rsidRPr="0048390C" w:rsidRDefault="00933D2B" w:rsidP="00137806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  <w:p w:rsidR="00933D2B" w:rsidRPr="0048390C" w:rsidRDefault="00933D2B" w:rsidP="00137806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  <w:r w:rsidRPr="0048390C">
              <w:rPr>
                <w:rFonts w:ascii="Times New Roman" w:hAnsi="Times New Roman"/>
                <w:highlight w:val="cyan"/>
              </w:rPr>
              <w:t>27419</w:t>
            </w:r>
          </w:p>
        </w:tc>
        <w:tc>
          <w:tcPr>
            <w:tcW w:w="325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137806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337" w:type="pc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137806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47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3D2B" w:rsidRPr="0048390C" w:rsidRDefault="00933D2B" w:rsidP="00137806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83326</w:t>
            </w:r>
          </w:p>
        </w:tc>
      </w:tr>
      <w:tr w:rsidR="00933D2B" w:rsidRPr="0048390C" w:rsidTr="00933D2B">
        <w:trPr>
          <w:trHeight w:val="359"/>
          <w:jc w:val="center"/>
        </w:trPr>
        <w:tc>
          <w:tcPr>
            <w:tcW w:w="1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D2B" w:rsidRPr="0048390C" w:rsidRDefault="00933D2B" w:rsidP="00933D2B">
            <w:pPr>
              <w:spacing w:after="0" w:line="240" w:lineRule="auto"/>
              <w:ind w:left="360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19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D2B" w:rsidRPr="0048390C" w:rsidRDefault="00933D2B" w:rsidP="00933D2B">
            <w:pPr>
              <w:numPr>
                <w:ilvl w:val="0"/>
                <w:numId w:val="40"/>
              </w:numPr>
              <w:spacing w:after="0" w:line="240" w:lineRule="auto"/>
              <w:ind w:left="312" w:hanging="312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реконструкция тепловой сети ТМ-3 от ТК302 до ТК-304а с заменой 2 Ду600 мм на 2Ду800мм длиной 383 </w:t>
            </w:r>
            <w:proofErr w:type="gram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п</w:t>
            </w:r>
            <w:proofErr w:type="gramEnd"/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 метров.</w:t>
            </w:r>
          </w:p>
        </w:tc>
        <w:tc>
          <w:tcPr>
            <w:tcW w:w="419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33D2B" w:rsidRPr="0048390C" w:rsidRDefault="00933D2B" w:rsidP="00137806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2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137806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3" w:type="pct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137806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  <w:r w:rsidRPr="0048390C">
              <w:rPr>
                <w:rFonts w:ascii="Times New Roman" w:hAnsi="Times New Roman"/>
                <w:highlight w:val="cyan"/>
              </w:rPr>
              <w:t>1531</w:t>
            </w:r>
          </w:p>
        </w:tc>
        <w:tc>
          <w:tcPr>
            <w:tcW w:w="253" w:type="pct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137806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253" w:type="pct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137806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289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33D2B" w:rsidRPr="0048390C" w:rsidRDefault="00933D2B" w:rsidP="00137806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  <w:p w:rsidR="00933D2B" w:rsidRPr="0048390C" w:rsidRDefault="00933D2B" w:rsidP="00137806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32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137806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  <w:r w:rsidRPr="0048390C">
              <w:rPr>
                <w:rFonts w:ascii="Times New Roman" w:hAnsi="Times New Roman"/>
                <w:highlight w:val="cyan"/>
              </w:rPr>
              <w:t>23871</w:t>
            </w:r>
          </w:p>
        </w:tc>
        <w:tc>
          <w:tcPr>
            <w:tcW w:w="3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137806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4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D2B" w:rsidRPr="0048390C" w:rsidRDefault="00933D2B" w:rsidP="00137806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25402</w:t>
            </w:r>
          </w:p>
        </w:tc>
      </w:tr>
      <w:tr w:rsidR="00933D2B" w:rsidRPr="0048390C" w:rsidTr="008B219F">
        <w:trPr>
          <w:trHeight w:val="708"/>
          <w:jc w:val="center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D2B" w:rsidRPr="0048390C" w:rsidRDefault="00933D2B" w:rsidP="00933D2B">
            <w:pPr>
              <w:pStyle w:val="af"/>
              <w:numPr>
                <w:ilvl w:val="0"/>
                <w:numId w:val="43"/>
              </w:numPr>
              <w:ind w:left="360"/>
              <w:jc w:val="center"/>
              <w:rPr>
                <w:highlight w:val="cyan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D2B" w:rsidRPr="0048390C" w:rsidRDefault="00933D2B" w:rsidP="00933D2B">
            <w:pPr>
              <w:spacing w:after="0" w:line="240" w:lineRule="auto"/>
              <w:jc w:val="both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Реконструкция тепловой сети  ТМ8 2Ду 1000 мм от ТК 821от П-образного компенсатора м/у НО-41 и НО-42 дл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>и</w:t>
            </w:r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ной 988 метров с </w:t>
            </w:r>
            <w:proofErr w:type="spell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опуском</w:t>
            </w:r>
            <w:proofErr w:type="spellEnd"/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 эстакадной части в канал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3D2B" w:rsidRPr="0048390C" w:rsidRDefault="00933D2B" w:rsidP="00137806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  <w:p w:rsidR="00933D2B" w:rsidRPr="0048390C" w:rsidRDefault="00933D2B" w:rsidP="00137806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 xml:space="preserve">ООО </w:t>
            </w:r>
          </w:p>
          <w:p w:rsidR="00933D2B" w:rsidRPr="0048390C" w:rsidRDefault="00933D2B" w:rsidP="00137806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«</w:t>
            </w:r>
            <w:proofErr w:type="spellStart"/>
            <w:r w:rsidRPr="0048390C">
              <w:rPr>
                <w:rFonts w:ascii="Times New Roman" w:hAnsi="Times New Roman"/>
                <w:highlight w:val="cyan"/>
                <w:lang w:eastAsia="ru-RU"/>
              </w:rPr>
              <w:t>БашРТС</w:t>
            </w:r>
            <w:proofErr w:type="spellEnd"/>
            <w:r w:rsidRPr="0048390C">
              <w:rPr>
                <w:rFonts w:ascii="Times New Roman" w:hAnsi="Times New Roman"/>
                <w:highlight w:val="cyan"/>
                <w:lang w:eastAsia="ru-RU"/>
              </w:rPr>
              <w:t>»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137806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137806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  <w:r w:rsidRPr="0048390C">
              <w:rPr>
                <w:rFonts w:ascii="Times New Roman" w:hAnsi="Times New Roman"/>
                <w:highlight w:val="cyan"/>
              </w:rPr>
              <w:t>54288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137806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  <w:r w:rsidRPr="0048390C">
              <w:rPr>
                <w:rFonts w:ascii="Times New Roman" w:hAnsi="Times New Roman"/>
                <w:highlight w:val="cyan"/>
              </w:rPr>
              <w:t>64353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137806">
            <w:pPr>
              <w:spacing w:after="0" w:line="240" w:lineRule="auto"/>
              <w:ind w:right="-121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3D2B" w:rsidRPr="0048390C" w:rsidRDefault="00933D2B" w:rsidP="00137806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137806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3D2B" w:rsidRPr="0048390C" w:rsidRDefault="00933D2B" w:rsidP="00137806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3D2B" w:rsidRPr="0048390C" w:rsidRDefault="00933D2B" w:rsidP="00137806">
            <w:pPr>
              <w:spacing w:after="0" w:line="240" w:lineRule="auto"/>
              <w:jc w:val="center"/>
              <w:rPr>
                <w:rFonts w:ascii="Times New Roman" w:hAnsi="Times New Roman"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highlight w:val="cyan"/>
                <w:lang w:eastAsia="ru-RU"/>
              </w:rPr>
              <w:t>118641</w:t>
            </w:r>
          </w:p>
        </w:tc>
      </w:tr>
      <w:tr w:rsidR="004246B6" w:rsidRPr="00350878" w:rsidTr="00933D2B">
        <w:trPr>
          <w:trHeight w:val="489"/>
          <w:jc w:val="center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6B6" w:rsidRPr="0048390C" w:rsidRDefault="004246B6" w:rsidP="004246B6">
            <w:pPr>
              <w:spacing w:after="0" w:line="240" w:lineRule="auto"/>
              <w:jc w:val="center"/>
              <w:rPr>
                <w:rFonts w:ascii="Times New Roman" w:hAnsi="Times New Roman"/>
                <w:b/>
                <w:highlight w:val="cyan"/>
                <w:lang w:eastAsia="ru-RU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6B6" w:rsidRPr="0048390C" w:rsidRDefault="004246B6" w:rsidP="004246B6">
            <w:pPr>
              <w:spacing w:after="0" w:line="240" w:lineRule="auto"/>
              <w:jc w:val="center"/>
              <w:rPr>
                <w:rFonts w:ascii="Times New Roman" w:hAnsi="Times New Roman"/>
                <w:b/>
                <w:highlight w:val="cyan"/>
                <w:lang w:eastAsia="ru-RU"/>
              </w:rPr>
            </w:pPr>
            <w:r w:rsidRPr="0048390C">
              <w:rPr>
                <w:rFonts w:ascii="Times New Roman" w:hAnsi="Times New Roman"/>
                <w:b/>
                <w:highlight w:val="cyan"/>
                <w:lang w:eastAsia="ru-RU"/>
              </w:rPr>
              <w:t>Итого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6B6" w:rsidRPr="0048390C" w:rsidRDefault="004246B6" w:rsidP="004246B6">
            <w:pPr>
              <w:spacing w:after="0" w:line="240" w:lineRule="auto"/>
              <w:jc w:val="center"/>
              <w:rPr>
                <w:rFonts w:ascii="Times New Roman" w:hAnsi="Times New Roman"/>
                <w:b/>
                <w:highlight w:val="cyan"/>
                <w:lang w:eastAsia="ru-RU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46B6" w:rsidRPr="004246B6" w:rsidRDefault="004246B6" w:rsidP="004246B6">
            <w:pPr>
              <w:jc w:val="center"/>
              <w:rPr>
                <w:rFonts w:ascii="Times New Roman" w:hAnsi="Times New Roman"/>
                <w:b/>
                <w:highlight w:val="cyan"/>
              </w:rPr>
            </w:pPr>
            <w:r w:rsidRPr="004246B6">
              <w:rPr>
                <w:rFonts w:ascii="Times New Roman" w:hAnsi="Times New Roman"/>
                <w:b/>
                <w:highlight w:val="cyan"/>
              </w:rPr>
              <w:t>788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46B6" w:rsidRPr="004246B6" w:rsidRDefault="004246B6" w:rsidP="004246B6">
            <w:pPr>
              <w:jc w:val="center"/>
              <w:rPr>
                <w:rFonts w:ascii="Times New Roman" w:hAnsi="Times New Roman"/>
                <w:b/>
                <w:highlight w:val="cyan"/>
              </w:rPr>
            </w:pPr>
            <w:r w:rsidRPr="004246B6">
              <w:rPr>
                <w:rFonts w:ascii="Times New Roman" w:hAnsi="Times New Roman"/>
                <w:b/>
                <w:highlight w:val="cyan"/>
              </w:rPr>
              <w:t>112568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46B6" w:rsidRPr="004246B6" w:rsidRDefault="004246B6" w:rsidP="004246B6">
            <w:pPr>
              <w:jc w:val="center"/>
              <w:rPr>
                <w:rFonts w:ascii="Times New Roman" w:hAnsi="Times New Roman"/>
                <w:b/>
                <w:highlight w:val="cyan"/>
              </w:rPr>
            </w:pPr>
            <w:r w:rsidRPr="004246B6">
              <w:rPr>
                <w:rFonts w:ascii="Times New Roman" w:hAnsi="Times New Roman"/>
                <w:b/>
                <w:highlight w:val="cyan"/>
              </w:rPr>
              <w:t>89485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46B6" w:rsidRPr="004246B6" w:rsidRDefault="004246B6" w:rsidP="004246B6">
            <w:pPr>
              <w:jc w:val="center"/>
              <w:rPr>
                <w:rFonts w:ascii="Times New Roman" w:hAnsi="Times New Roman"/>
                <w:b/>
                <w:highlight w:val="cyan"/>
              </w:rPr>
            </w:pPr>
            <w:r w:rsidRPr="004246B6">
              <w:rPr>
                <w:rFonts w:ascii="Times New Roman" w:hAnsi="Times New Roman"/>
                <w:b/>
                <w:highlight w:val="cyan"/>
              </w:rPr>
              <w:t>26288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6B6" w:rsidRPr="004246B6" w:rsidRDefault="004246B6" w:rsidP="004246B6">
            <w:pPr>
              <w:jc w:val="center"/>
              <w:rPr>
                <w:rFonts w:ascii="Times New Roman" w:hAnsi="Times New Roman"/>
                <w:b/>
                <w:highlight w:val="cyan"/>
              </w:rPr>
            </w:pPr>
            <w:r w:rsidRPr="004246B6">
              <w:rPr>
                <w:rFonts w:ascii="Times New Roman" w:hAnsi="Times New Roman"/>
                <w:b/>
                <w:highlight w:val="cyan"/>
              </w:rPr>
              <w:t>27419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46B6" w:rsidRPr="004246B6" w:rsidRDefault="001D1A5E" w:rsidP="004246B6">
            <w:pPr>
              <w:jc w:val="center"/>
              <w:rPr>
                <w:rFonts w:ascii="Times New Roman" w:hAnsi="Times New Roman"/>
                <w:b/>
                <w:highlight w:val="cyan"/>
              </w:rPr>
            </w:pPr>
            <w:r w:rsidRPr="001D1A5E">
              <w:rPr>
                <w:rFonts w:ascii="Times New Roman" w:hAnsi="Times New Roman"/>
                <w:b/>
                <w:highlight w:val="cyan"/>
              </w:rPr>
              <w:t>837872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246B6" w:rsidRPr="004246B6" w:rsidRDefault="004246B6" w:rsidP="004246B6">
            <w:pPr>
              <w:jc w:val="center"/>
              <w:rPr>
                <w:rFonts w:ascii="Times New Roman" w:hAnsi="Times New Roman"/>
                <w:b/>
                <w:highlight w:val="cyan"/>
              </w:rPr>
            </w:pPr>
            <w:r w:rsidRPr="004246B6">
              <w:rPr>
                <w:rFonts w:ascii="Times New Roman" w:hAnsi="Times New Roman"/>
                <w:b/>
                <w:highlight w:val="cyan"/>
              </w:rPr>
              <w:t>74000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6B6" w:rsidRPr="004246B6" w:rsidRDefault="001D1A5E" w:rsidP="004246B6">
            <w:pPr>
              <w:jc w:val="center"/>
              <w:rPr>
                <w:rFonts w:ascii="Times New Roman" w:hAnsi="Times New Roman"/>
                <w:b/>
                <w:highlight w:val="cyan"/>
              </w:rPr>
            </w:pPr>
            <w:r w:rsidRPr="001D1A5E">
              <w:rPr>
                <w:rFonts w:ascii="Times New Roman" w:hAnsi="Times New Roman"/>
                <w:b/>
                <w:highlight w:val="cyan"/>
              </w:rPr>
              <w:t>1168420</w:t>
            </w:r>
          </w:p>
        </w:tc>
      </w:tr>
    </w:tbl>
    <w:p w:rsidR="00F94319" w:rsidRPr="00350EB8" w:rsidRDefault="00F94319" w:rsidP="00350878">
      <w:pPr>
        <w:spacing w:after="0"/>
        <w:rPr>
          <w:rFonts w:ascii="Times New Roman" w:hAnsi="Times New Roman"/>
          <w:sz w:val="24"/>
          <w:szCs w:val="24"/>
        </w:rPr>
      </w:pPr>
    </w:p>
    <w:p w:rsidR="00F94319" w:rsidRPr="00350EB8" w:rsidRDefault="00F94319" w:rsidP="007235CD">
      <w:r w:rsidRPr="00350EB8">
        <w:rPr>
          <w:rFonts w:ascii="Times New Roman" w:hAnsi="Times New Roman"/>
          <w:sz w:val="24"/>
          <w:szCs w:val="24"/>
        </w:rPr>
        <w:t xml:space="preserve">Общая сумма капитальных вложений на реализацию мероприятий по Варианту 3 составляет </w:t>
      </w:r>
      <w:r w:rsidRPr="0048390C">
        <w:rPr>
          <w:rFonts w:ascii="Times New Roman" w:hAnsi="Times New Roman"/>
          <w:sz w:val="24"/>
          <w:szCs w:val="24"/>
          <w:highlight w:val="cyan"/>
        </w:rPr>
        <w:t>1</w:t>
      </w:r>
      <w:r w:rsidR="004246B6">
        <w:rPr>
          <w:rFonts w:ascii="Times New Roman" w:hAnsi="Times New Roman"/>
          <w:sz w:val="24"/>
          <w:szCs w:val="24"/>
          <w:highlight w:val="cyan"/>
        </w:rPr>
        <w:t>226,542</w:t>
      </w:r>
      <w:r w:rsidRPr="00350EB8">
        <w:rPr>
          <w:rFonts w:ascii="Times New Roman" w:hAnsi="Times New Roman"/>
          <w:sz w:val="24"/>
          <w:szCs w:val="24"/>
        </w:rPr>
        <w:t xml:space="preserve"> млн. рублей.</w:t>
      </w:r>
    </w:p>
    <w:p w:rsidR="00F94319" w:rsidRPr="00350EB8" w:rsidRDefault="00F94319" w:rsidP="00F71626">
      <w:pPr>
        <w:rPr>
          <w:rFonts w:ascii="Times New Roman" w:hAnsi="Times New Roman"/>
          <w:b/>
          <w:bCs/>
          <w:sz w:val="24"/>
          <w:szCs w:val="24"/>
        </w:rPr>
        <w:sectPr w:rsidR="00F94319" w:rsidRPr="00350EB8" w:rsidSect="00F71626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6838" w:h="11906" w:orient="landscape"/>
          <w:pgMar w:top="1134" w:right="737" w:bottom="567" w:left="851" w:header="567" w:footer="567" w:gutter="0"/>
          <w:cols w:space="720"/>
          <w:titlePg/>
        </w:sectPr>
      </w:pPr>
    </w:p>
    <w:p w:rsidR="00F94319" w:rsidRPr="00350EB8" w:rsidRDefault="00F94319" w:rsidP="00AF6548">
      <w:pPr>
        <w:pStyle w:val="3"/>
      </w:pPr>
      <w:bookmarkStart w:id="14" w:name="_Toc374968264"/>
      <w:r w:rsidRPr="00350EB8">
        <w:lastRenderedPageBreak/>
        <w:t xml:space="preserve">Выводы по вариантам, включенным </w:t>
      </w:r>
      <w:proofErr w:type="gramStart"/>
      <w:r w:rsidRPr="00350EB8">
        <w:t>в</w:t>
      </w:r>
      <w:proofErr w:type="gramEnd"/>
      <w:r w:rsidRPr="00350EB8">
        <w:t xml:space="preserve"> мастер-план</w:t>
      </w:r>
      <w:bookmarkEnd w:id="14"/>
    </w:p>
    <w:p w:rsidR="00F94319" w:rsidRPr="00350EB8" w:rsidRDefault="00F94319" w:rsidP="00267ED4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0EB8">
        <w:rPr>
          <w:rFonts w:ascii="Times New Roman" w:hAnsi="Times New Roman"/>
          <w:sz w:val="24"/>
          <w:szCs w:val="24"/>
        </w:rPr>
        <w:t xml:space="preserve">Анализ </w:t>
      </w:r>
      <w:proofErr w:type="gramStart"/>
      <w:r w:rsidRPr="00350EB8">
        <w:rPr>
          <w:rFonts w:ascii="Times New Roman" w:hAnsi="Times New Roman"/>
          <w:sz w:val="24"/>
          <w:szCs w:val="24"/>
        </w:rPr>
        <w:t>вариантов развития схемы теплоснабжения города</w:t>
      </w:r>
      <w:proofErr w:type="gramEnd"/>
      <w:r w:rsidRPr="00350EB8">
        <w:rPr>
          <w:rFonts w:ascii="Times New Roman" w:hAnsi="Times New Roman"/>
          <w:sz w:val="24"/>
          <w:szCs w:val="24"/>
        </w:rPr>
        <w:t xml:space="preserve"> Стерлитамак показывает, что наиболее оптимальным решением по условиям надежности и миним</w:t>
      </w:r>
      <w:r w:rsidR="008B219F">
        <w:rPr>
          <w:rFonts w:ascii="Times New Roman" w:hAnsi="Times New Roman"/>
          <w:sz w:val="24"/>
          <w:szCs w:val="24"/>
        </w:rPr>
        <w:t xml:space="preserve">изации затрат </w:t>
      </w:r>
      <w:r w:rsidR="008B219F" w:rsidRPr="008B219F">
        <w:rPr>
          <w:rFonts w:ascii="Times New Roman" w:hAnsi="Times New Roman"/>
          <w:sz w:val="24"/>
          <w:szCs w:val="24"/>
          <w:highlight w:val="cyan"/>
        </w:rPr>
        <w:t>является Вар</w:t>
      </w:r>
      <w:r w:rsidR="008B219F" w:rsidRPr="008B219F">
        <w:rPr>
          <w:rFonts w:ascii="Times New Roman" w:hAnsi="Times New Roman"/>
          <w:sz w:val="24"/>
          <w:szCs w:val="24"/>
          <w:highlight w:val="cyan"/>
        </w:rPr>
        <w:t>и</w:t>
      </w:r>
      <w:r w:rsidR="008B219F" w:rsidRPr="008B219F">
        <w:rPr>
          <w:rFonts w:ascii="Times New Roman" w:hAnsi="Times New Roman"/>
          <w:sz w:val="24"/>
          <w:szCs w:val="24"/>
          <w:highlight w:val="cyan"/>
        </w:rPr>
        <w:t>ант 2</w:t>
      </w:r>
      <w:r w:rsidRPr="00350EB8">
        <w:rPr>
          <w:rFonts w:ascii="Times New Roman" w:hAnsi="Times New Roman"/>
          <w:sz w:val="24"/>
          <w:szCs w:val="24"/>
        </w:rPr>
        <w:t xml:space="preserve">, </w:t>
      </w:r>
      <w:r w:rsidRPr="008B219F">
        <w:rPr>
          <w:rFonts w:ascii="Times New Roman" w:hAnsi="Times New Roman"/>
          <w:sz w:val="24"/>
          <w:szCs w:val="24"/>
          <w:highlight w:val="cyan"/>
        </w:rPr>
        <w:t xml:space="preserve">предполагающий обеспечение теплоснабжения потребителей перспективного микрорайона «Радужный» </w:t>
      </w:r>
      <w:r w:rsidR="008B219F" w:rsidRPr="008B219F">
        <w:rPr>
          <w:rFonts w:ascii="Times New Roman" w:hAnsi="Times New Roman"/>
          <w:sz w:val="24"/>
          <w:szCs w:val="24"/>
          <w:highlight w:val="cyan"/>
        </w:rPr>
        <w:t xml:space="preserve">путем строительства новой </w:t>
      </w:r>
      <w:proofErr w:type="spellStart"/>
      <w:r w:rsidR="008B219F" w:rsidRPr="008B219F">
        <w:rPr>
          <w:rFonts w:ascii="Times New Roman" w:hAnsi="Times New Roman"/>
          <w:sz w:val="24"/>
          <w:szCs w:val="24"/>
          <w:highlight w:val="cyan"/>
        </w:rPr>
        <w:t>тепломагистрали</w:t>
      </w:r>
      <w:proofErr w:type="spellEnd"/>
      <w:r w:rsidRPr="00350EB8">
        <w:rPr>
          <w:rFonts w:ascii="Times New Roman" w:hAnsi="Times New Roman"/>
          <w:sz w:val="24"/>
          <w:szCs w:val="24"/>
        </w:rPr>
        <w:t>, а также переключение потребителей от источников теплоснабжения: МК-1, МК-</w:t>
      </w:r>
      <w:r w:rsidR="00364FA9">
        <w:rPr>
          <w:rFonts w:ascii="Times New Roman" w:hAnsi="Times New Roman"/>
          <w:sz w:val="24"/>
          <w:szCs w:val="24"/>
        </w:rPr>
        <w:t xml:space="preserve">2 и МК-14 на теплоснабжение от </w:t>
      </w:r>
      <w:r w:rsidR="00364FA9" w:rsidRPr="00364FA9">
        <w:rPr>
          <w:rFonts w:ascii="Times New Roman" w:hAnsi="Times New Roman"/>
          <w:sz w:val="24"/>
          <w:szCs w:val="24"/>
          <w:highlight w:val="cyan"/>
        </w:rPr>
        <w:t>КЦ-7</w:t>
      </w:r>
      <w:r w:rsidRPr="00350EB8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350EB8">
        <w:rPr>
          <w:rFonts w:ascii="Times New Roman" w:hAnsi="Times New Roman"/>
          <w:sz w:val="24"/>
          <w:szCs w:val="24"/>
        </w:rPr>
        <w:t>БашРТС</w:t>
      </w:r>
      <w:proofErr w:type="spellEnd"/>
      <w:r w:rsidRPr="00350EB8">
        <w:rPr>
          <w:rFonts w:ascii="Times New Roman" w:hAnsi="Times New Roman"/>
          <w:sz w:val="24"/>
          <w:szCs w:val="24"/>
        </w:rPr>
        <w:t>-Стерлитамак» филиал ООО «</w:t>
      </w:r>
      <w:proofErr w:type="spellStart"/>
      <w:r w:rsidRPr="00350EB8">
        <w:rPr>
          <w:rFonts w:ascii="Times New Roman" w:hAnsi="Times New Roman"/>
          <w:sz w:val="24"/>
          <w:szCs w:val="24"/>
        </w:rPr>
        <w:t>БашРТС</w:t>
      </w:r>
      <w:proofErr w:type="spellEnd"/>
      <w:r w:rsidRPr="00350EB8">
        <w:rPr>
          <w:rFonts w:ascii="Times New Roman" w:hAnsi="Times New Roman"/>
          <w:sz w:val="24"/>
          <w:szCs w:val="24"/>
        </w:rPr>
        <w:t>».</w:t>
      </w:r>
    </w:p>
    <w:p w:rsidR="00F94319" w:rsidRPr="00350EB8" w:rsidRDefault="00F94319" w:rsidP="008C6BD0">
      <w:pPr>
        <w:pStyle w:val="1"/>
        <w:rPr>
          <w:color w:val="auto"/>
        </w:rPr>
      </w:pPr>
      <w:bookmarkStart w:id="15" w:name="_Toc374968265"/>
      <w:r w:rsidRPr="00350EB8">
        <w:rPr>
          <w:color w:val="auto"/>
        </w:rPr>
        <w:t>Общий перечень перспективных районов с указанием выбираемых и</w:t>
      </w:r>
      <w:r w:rsidRPr="00350EB8">
        <w:rPr>
          <w:color w:val="auto"/>
        </w:rPr>
        <w:t>с</w:t>
      </w:r>
      <w:r w:rsidRPr="00350EB8">
        <w:rPr>
          <w:color w:val="auto"/>
        </w:rPr>
        <w:t>точников присоединения нагрузок</w:t>
      </w:r>
      <w:bookmarkEnd w:id="15"/>
    </w:p>
    <w:p w:rsidR="00F94319" w:rsidRPr="00350EB8" w:rsidRDefault="00F94319" w:rsidP="00775457">
      <w:pPr>
        <w:pStyle w:val="Style15"/>
        <w:widowControl/>
        <w:spacing w:line="360" w:lineRule="auto"/>
        <w:ind w:firstLine="571"/>
        <w:jc w:val="left"/>
        <w:rPr>
          <w:rStyle w:val="FontStyle58"/>
          <w:rFonts w:ascii="Times New Roman" w:hAnsi="Times New Roman" w:cs="Times New Roman"/>
          <w:color w:val="auto"/>
          <w:sz w:val="24"/>
        </w:rPr>
      </w:pPr>
      <w:r w:rsidRPr="00350EB8">
        <w:rPr>
          <w:rStyle w:val="FontStyle58"/>
          <w:rFonts w:ascii="Times New Roman" w:hAnsi="Times New Roman" w:cs="Times New Roman"/>
          <w:color w:val="auto"/>
          <w:sz w:val="24"/>
        </w:rPr>
        <w:t>Подключение перспективных потребителей, с разделением по районам, к источникам тепл</w:t>
      </w:r>
      <w:r w:rsidRPr="00350EB8">
        <w:rPr>
          <w:rStyle w:val="FontStyle58"/>
          <w:rFonts w:ascii="Times New Roman" w:hAnsi="Times New Roman" w:cs="Times New Roman"/>
          <w:color w:val="auto"/>
          <w:sz w:val="24"/>
        </w:rPr>
        <w:t>о</w:t>
      </w:r>
      <w:r w:rsidRPr="00350EB8">
        <w:rPr>
          <w:rStyle w:val="FontStyle58"/>
          <w:rFonts w:ascii="Times New Roman" w:hAnsi="Times New Roman" w:cs="Times New Roman"/>
          <w:color w:val="auto"/>
          <w:sz w:val="24"/>
        </w:rPr>
        <w:t>снабжения города Стерлитамак, представлено в таблице3.1.</w:t>
      </w:r>
    </w:p>
    <w:p w:rsidR="00F94319" w:rsidRPr="00350EB8" w:rsidRDefault="00F94319" w:rsidP="00F71626">
      <w:pPr>
        <w:pStyle w:val="af0"/>
        <w:keepNext/>
        <w:jc w:val="right"/>
        <w:rPr>
          <w:color w:val="auto"/>
          <w:sz w:val="24"/>
        </w:rPr>
      </w:pPr>
      <w:r w:rsidRPr="00350EB8">
        <w:rPr>
          <w:color w:val="auto"/>
          <w:sz w:val="24"/>
        </w:rPr>
        <w:t>Таблица 3.</w:t>
      </w:r>
      <w:r w:rsidR="00BB3414" w:rsidRPr="00350EB8">
        <w:rPr>
          <w:color w:val="auto"/>
          <w:sz w:val="24"/>
        </w:rPr>
        <w:fldChar w:fldCharType="begin"/>
      </w:r>
      <w:r w:rsidRPr="00350EB8">
        <w:rPr>
          <w:color w:val="auto"/>
          <w:sz w:val="24"/>
        </w:rPr>
        <w:instrText xml:space="preserve"> SEQ Таблица \* ARABIC \s 2 </w:instrText>
      </w:r>
      <w:r w:rsidR="00BB3414" w:rsidRPr="00350EB8">
        <w:rPr>
          <w:color w:val="auto"/>
          <w:sz w:val="24"/>
        </w:rPr>
        <w:fldChar w:fldCharType="separate"/>
      </w:r>
      <w:r w:rsidR="000E3C8B">
        <w:rPr>
          <w:noProof/>
          <w:color w:val="auto"/>
          <w:sz w:val="24"/>
        </w:rPr>
        <w:t>1</w:t>
      </w:r>
      <w:r w:rsidR="00BB3414" w:rsidRPr="00350EB8">
        <w:rPr>
          <w:color w:val="auto"/>
          <w:sz w:val="24"/>
        </w:rPr>
        <w:fldChar w:fldCharType="end"/>
      </w:r>
    </w:p>
    <w:tbl>
      <w:tblPr>
        <w:tblW w:w="6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55"/>
        <w:gridCol w:w="3440"/>
      </w:tblGrid>
      <w:tr w:rsidR="00350EB8" w:rsidRPr="00350EB8" w:rsidTr="005B7C04">
        <w:trPr>
          <w:trHeight w:val="793"/>
          <w:jc w:val="center"/>
        </w:trPr>
        <w:tc>
          <w:tcPr>
            <w:tcW w:w="3055" w:type="dxa"/>
            <w:noWrap/>
            <w:vAlign w:val="center"/>
          </w:tcPr>
          <w:p w:rsidR="00F94319" w:rsidRPr="00350EB8" w:rsidRDefault="00F94319" w:rsidP="005D44C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0EB8">
              <w:rPr>
                <w:rFonts w:ascii="Times New Roman" w:hAnsi="Times New Roman"/>
                <w:lang w:eastAsia="ru-RU"/>
              </w:rPr>
              <w:t>Название микрорайона</w:t>
            </w:r>
          </w:p>
        </w:tc>
        <w:tc>
          <w:tcPr>
            <w:tcW w:w="3440" w:type="dxa"/>
            <w:vAlign w:val="center"/>
          </w:tcPr>
          <w:p w:rsidR="00F94319" w:rsidRPr="00350EB8" w:rsidRDefault="00F94319" w:rsidP="005D44C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0EB8">
              <w:rPr>
                <w:rFonts w:ascii="Times New Roman" w:hAnsi="Times New Roman"/>
                <w:lang w:eastAsia="ru-RU"/>
              </w:rPr>
              <w:t>Перспективный источник тепл</w:t>
            </w:r>
            <w:r w:rsidRPr="00350EB8">
              <w:rPr>
                <w:rFonts w:ascii="Times New Roman" w:hAnsi="Times New Roman"/>
                <w:lang w:eastAsia="ru-RU"/>
              </w:rPr>
              <w:t>о</w:t>
            </w:r>
            <w:r w:rsidRPr="00350EB8">
              <w:rPr>
                <w:rFonts w:ascii="Times New Roman" w:hAnsi="Times New Roman"/>
                <w:lang w:eastAsia="ru-RU"/>
              </w:rPr>
              <w:t>снабжения</w:t>
            </w:r>
          </w:p>
        </w:tc>
      </w:tr>
      <w:tr w:rsidR="00350EB8" w:rsidRPr="00350EB8" w:rsidTr="005B7C04">
        <w:trPr>
          <w:trHeight w:val="350"/>
          <w:jc w:val="center"/>
        </w:trPr>
        <w:tc>
          <w:tcPr>
            <w:tcW w:w="3055" w:type="dxa"/>
            <w:vAlign w:val="center"/>
          </w:tcPr>
          <w:p w:rsidR="00F94319" w:rsidRPr="00350EB8" w:rsidRDefault="00F94319" w:rsidP="005D44C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350EB8">
              <w:rPr>
                <w:rFonts w:ascii="Times New Roman" w:hAnsi="Times New Roman"/>
                <w:lang w:eastAsia="ru-RU"/>
              </w:rPr>
              <w:t>мкр</w:t>
            </w:r>
            <w:proofErr w:type="gramStart"/>
            <w:r w:rsidRPr="00350EB8">
              <w:rPr>
                <w:rFonts w:ascii="Times New Roman" w:hAnsi="Times New Roman"/>
                <w:lang w:eastAsia="ru-RU"/>
              </w:rPr>
              <w:t>.Ш</w:t>
            </w:r>
            <w:proofErr w:type="gramEnd"/>
            <w:r w:rsidRPr="00350EB8">
              <w:rPr>
                <w:rFonts w:ascii="Times New Roman" w:hAnsi="Times New Roman"/>
                <w:lang w:eastAsia="ru-RU"/>
              </w:rPr>
              <w:t>ах</w:t>
            </w:r>
            <w:proofErr w:type="spellEnd"/>
            <w:r w:rsidRPr="00350EB8">
              <w:rPr>
                <w:rFonts w:ascii="Times New Roman" w:hAnsi="Times New Roman"/>
                <w:lang w:eastAsia="ru-RU"/>
              </w:rPr>
              <w:t>-Тау</w:t>
            </w:r>
          </w:p>
        </w:tc>
        <w:tc>
          <w:tcPr>
            <w:tcW w:w="3440" w:type="dxa"/>
            <w:vAlign w:val="center"/>
          </w:tcPr>
          <w:p w:rsidR="00F94319" w:rsidRPr="00350EB8" w:rsidRDefault="00F94319" w:rsidP="005D44C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0EB8">
              <w:rPr>
                <w:rFonts w:ascii="Times New Roman" w:hAnsi="Times New Roman"/>
                <w:lang w:eastAsia="ru-RU"/>
              </w:rPr>
              <w:t>МК-6 (Котельная Шах-Тау)</w:t>
            </w:r>
          </w:p>
        </w:tc>
      </w:tr>
      <w:tr w:rsidR="00350EB8" w:rsidRPr="00350EB8" w:rsidTr="005B7C04">
        <w:trPr>
          <w:trHeight w:val="350"/>
          <w:jc w:val="center"/>
        </w:trPr>
        <w:tc>
          <w:tcPr>
            <w:tcW w:w="3055" w:type="dxa"/>
            <w:vAlign w:val="center"/>
          </w:tcPr>
          <w:p w:rsidR="00F94319" w:rsidRPr="00350EB8" w:rsidRDefault="00F94319" w:rsidP="005D44C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350EB8">
              <w:rPr>
                <w:rFonts w:ascii="Times New Roman" w:hAnsi="Times New Roman"/>
                <w:lang w:eastAsia="ru-RU"/>
              </w:rPr>
              <w:t>мкр</w:t>
            </w:r>
            <w:proofErr w:type="spellEnd"/>
            <w:r w:rsidRPr="00350EB8">
              <w:rPr>
                <w:rFonts w:ascii="Times New Roman" w:hAnsi="Times New Roman"/>
                <w:lang w:eastAsia="ru-RU"/>
              </w:rPr>
              <w:t>. Краснознаменский</w:t>
            </w:r>
          </w:p>
        </w:tc>
        <w:tc>
          <w:tcPr>
            <w:tcW w:w="3440" w:type="dxa"/>
            <w:vAlign w:val="center"/>
          </w:tcPr>
          <w:p w:rsidR="00F94319" w:rsidRPr="00350EB8" w:rsidRDefault="00F94319" w:rsidP="005D44C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350EB8">
              <w:rPr>
                <w:rFonts w:ascii="Times New Roman" w:hAnsi="Times New Roman"/>
                <w:lang w:eastAsia="ru-RU"/>
              </w:rPr>
              <w:t>Стерлитамакская</w:t>
            </w:r>
            <w:proofErr w:type="spellEnd"/>
            <w:r w:rsidRPr="00350EB8">
              <w:rPr>
                <w:rFonts w:ascii="Times New Roman" w:hAnsi="Times New Roman"/>
                <w:lang w:eastAsia="ru-RU"/>
              </w:rPr>
              <w:t xml:space="preserve"> ТЭЦ</w:t>
            </w:r>
          </w:p>
        </w:tc>
      </w:tr>
      <w:tr w:rsidR="00350EB8" w:rsidRPr="00350EB8" w:rsidTr="005B7C04">
        <w:trPr>
          <w:trHeight w:val="350"/>
          <w:jc w:val="center"/>
        </w:trPr>
        <w:tc>
          <w:tcPr>
            <w:tcW w:w="3055" w:type="dxa"/>
            <w:noWrap/>
            <w:vAlign w:val="center"/>
          </w:tcPr>
          <w:p w:rsidR="00F94319" w:rsidRPr="00350EB8" w:rsidRDefault="00F94319" w:rsidP="005D44C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350EB8">
              <w:rPr>
                <w:rFonts w:ascii="Times New Roman" w:hAnsi="Times New Roman"/>
                <w:lang w:eastAsia="ru-RU"/>
              </w:rPr>
              <w:t>мкр</w:t>
            </w:r>
            <w:proofErr w:type="spellEnd"/>
            <w:r w:rsidRPr="00350EB8">
              <w:rPr>
                <w:rFonts w:ascii="Times New Roman" w:hAnsi="Times New Roman"/>
                <w:lang w:eastAsia="ru-RU"/>
              </w:rPr>
              <w:t>. Железнодорожный</w:t>
            </w:r>
          </w:p>
        </w:tc>
        <w:tc>
          <w:tcPr>
            <w:tcW w:w="3440" w:type="dxa"/>
            <w:vAlign w:val="center"/>
          </w:tcPr>
          <w:p w:rsidR="00F94319" w:rsidRPr="00350EB8" w:rsidRDefault="00F94319" w:rsidP="005D44C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350EB8">
              <w:rPr>
                <w:rFonts w:ascii="Times New Roman" w:hAnsi="Times New Roman"/>
                <w:lang w:eastAsia="ru-RU"/>
              </w:rPr>
              <w:t>Стерлитамакская</w:t>
            </w:r>
            <w:proofErr w:type="spellEnd"/>
            <w:r w:rsidRPr="00350EB8">
              <w:rPr>
                <w:rFonts w:ascii="Times New Roman" w:hAnsi="Times New Roman"/>
                <w:lang w:eastAsia="ru-RU"/>
              </w:rPr>
              <w:t xml:space="preserve"> ТЭЦ</w:t>
            </w:r>
          </w:p>
        </w:tc>
      </w:tr>
      <w:tr w:rsidR="00350EB8" w:rsidRPr="00350EB8" w:rsidTr="005B7C04">
        <w:trPr>
          <w:trHeight w:val="350"/>
          <w:jc w:val="center"/>
        </w:trPr>
        <w:tc>
          <w:tcPr>
            <w:tcW w:w="3055" w:type="dxa"/>
            <w:noWrap/>
            <w:vAlign w:val="center"/>
          </w:tcPr>
          <w:p w:rsidR="00F94319" w:rsidRPr="00350EB8" w:rsidRDefault="00F94319" w:rsidP="005D44C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350EB8">
              <w:rPr>
                <w:rFonts w:ascii="Times New Roman" w:hAnsi="Times New Roman"/>
                <w:lang w:eastAsia="ru-RU"/>
              </w:rPr>
              <w:t>мкр</w:t>
            </w:r>
            <w:proofErr w:type="gramStart"/>
            <w:r w:rsidRPr="00350EB8">
              <w:rPr>
                <w:rFonts w:ascii="Times New Roman" w:hAnsi="Times New Roman"/>
                <w:lang w:eastAsia="ru-RU"/>
              </w:rPr>
              <w:t>.М</w:t>
            </w:r>
            <w:proofErr w:type="gramEnd"/>
            <w:r w:rsidRPr="00350EB8">
              <w:rPr>
                <w:rFonts w:ascii="Times New Roman" w:hAnsi="Times New Roman"/>
                <w:lang w:eastAsia="ru-RU"/>
              </w:rPr>
              <w:t>ихайловский</w:t>
            </w:r>
            <w:proofErr w:type="spellEnd"/>
          </w:p>
        </w:tc>
        <w:tc>
          <w:tcPr>
            <w:tcW w:w="3440" w:type="dxa"/>
            <w:vAlign w:val="center"/>
          </w:tcPr>
          <w:p w:rsidR="00F94319" w:rsidRPr="00350EB8" w:rsidRDefault="00F94319" w:rsidP="005D44C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0EB8">
              <w:rPr>
                <w:rFonts w:ascii="Times New Roman" w:hAnsi="Times New Roman"/>
                <w:lang w:eastAsia="ru-RU"/>
              </w:rPr>
              <w:t>Ново-</w:t>
            </w:r>
            <w:proofErr w:type="spellStart"/>
            <w:r w:rsidRPr="00350EB8">
              <w:rPr>
                <w:rFonts w:ascii="Times New Roman" w:hAnsi="Times New Roman"/>
                <w:lang w:eastAsia="ru-RU"/>
              </w:rPr>
              <w:t>Стерлитамакская</w:t>
            </w:r>
            <w:proofErr w:type="spellEnd"/>
            <w:r w:rsidRPr="00350EB8">
              <w:rPr>
                <w:rFonts w:ascii="Times New Roman" w:hAnsi="Times New Roman"/>
                <w:lang w:eastAsia="ru-RU"/>
              </w:rPr>
              <w:t xml:space="preserve"> ТЭЦ</w:t>
            </w:r>
          </w:p>
        </w:tc>
      </w:tr>
      <w:tr w:rsidR="00350EB8" w:rsidRPr="00350EB8" w:rsidTr="005B7C04">
        <w:trPr>
          <w:trHeight w:val="350"/>
          <w:jc w:val="center"/>
        </w:trPr>
        <w:tc>
          <w:tcPr>
            <w:tcW w:w="3055" w:type="dxa"/>
            <w:noWrap/>
            <w:vAlign w:val="center"/>
          </w:tcPr>
          <w:p w:rsidR="00F94319" w:rsidRPr="00350EB8" w:rsidRDefault="00F94319" w:rsidP="005D44C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350EB8">
              <w:rPr>
                <w:rFonts w:ascii="Times New Roman" w:hAnsi="Times New Roman"/>
                <w:lang w:eastAsia="ru-RU"/>
              </w:rPr>
              <w:t>мкр</w:t>
            </w:r>
            <w:proofErr w:type="gramStart"/>
            <w:r w:rsidRPr="00350EB8">
              <w:rPr>
                <w:rFonts w:ascii="Times New Roman" w:hAnsi="Times New Roman"/>
                <w:lang w:eastAsia="ru-RU"/>
              </w:rPr>
              <w:t>.С</w:t>
            </w:r>
            <w:proofErr w:type="gramEnd"/>
            <w:r w:rsidRPr="00350EB8">
              <w:rPr>
                <w:rFonts w:ascii="Times New Roman" w:hAnsi="Times New Roman"/>
                <w:lang w:eastAsia="ru-RU"/>
              </w:rPr>
              <w:t>оветский</w:t>
            </w:r>
            <w:proofErr w:type="spellEnd"/>
          </w:p>
        </w:tc>
        <w:tc>
          <w:tcPr>
            <w:tcW w:w="3440" w:type="dxa"/>
            <w:vAlign w:val="center"/>
          </w:tcPr>
          <w:p w:rsidR="00F94319" w:rsidRPr="00350EB8" w:rsidRDefault="00F94319" w:rsidP="005D44C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0EB8">
              <w:rPr>
                <w:rFonts w:ascii="Times New Roman" w:hAnsi="Times New Roman"/>
                <w:lang w:eastAsia="ru-RU"/>
              </w:rPr>
              <w:t>КЦ-7</w:t>
            </w:r>
          </w:p>
        </w:tc>
      </w:tr>
      <w:tr w:rsidR="00350EB8" w:rsidRPr="00350EB8" w:rsidTr="005B7C04">
        <w:trPr>
          <w:trHeight w:val="350"/>
          <w:jc w:val="center"/>
        </w:trPr>
        <w:tc>
          <w:tcPr>
            <w:tcW w:w="3055" w:type="dxa"/>
            <w:noWrap/>
            <w:vAlign w:val="center"/>
          </w:tcPr>
          <w:p w:rsidR="00F94319" w:rsidRPr="00350EB8" w:rsidRDefault="00F94319" w:rsidP="005D44C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350EB8">
              <w:rPr>
                <w:rFonts w:ascii="Times New Roman" w:hAnsi="Times New Roman"/>
                <w:lang w:eastAsia="ru-RU"/>
              </w:rPr>
              <w:t>мкр</w:t>
            </w:r>
            <w:proofErr w:type="gramStart"/>
            <w:r w:rsidRPr="00350EB8">
              <w:rPr>
                <w:rFonts w:ascii="Times New Roman" w:hAnsi="Times New Roman"/>
                <w:lang w:eastAsia="ru-RU"/>
              </w:rPr>
              <w:t>.А</w:t>
            </w:r>
            <w:proofErr w:type="gramEnd"/>
            <w:r w:rsidRPr="00350EB8">
              <w:rPr>
                <w:rFonts w:ascii="Times New Roman" w:hAnsi="Times New Roman"/>
                <w:lang w:eastAsia="ru-RU"/>
              </w:rPr>
              <w:t>шкадарский</w:t>
            </w:r>
            <w:proofErr w:type="spellEnd"/>
          </w:p>
        </w:tc>
        <w:tc>
          <w:tcPr>
            <w:tcW w:w="3440" w:type="dxa"/>
            <w:vAlign w:val="center"/>
          </w:tcPr>
          <w:p w:rsidR="00F94319" w:rsidRPr="00350EB8" w:rsidRDefault="00364FA9" w:rsidP="005D44C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64FA9">
              <w:rPr>
                <w:rFonts w:ascii="Times New Roman" w:hAnsi="Times New Roman"/>
                <w:highlight w:val="cyan"/>
                <w:lang w:eastAsia="ru-RU"/>
              </w:rPr>
              <w:t>Индивидуальные источники    (</w:t>
            </w:r>
            <w:proofErr w:type="spellStart"/>
            <w:r w:rsidRPr="00364FA9">
              <w:rPr>
                <w:rFonts w:ascii="Times New Roman" w:hAnsi="Times New Roman"/>
                <w:highlight w:val="cyan"/>
                <w:lang w:eastAsia="ru-RU"/>
              </w:rPr>
              <w:t>мкр</w:t>
            </w:r>
            <w:proofErr w:type="spellEnd"/>
            <w:r w:rsidRPr="00364FA9">
              <w:rPr>
                <w:rFonts w:ascii="Times New Roman" w:hAnsi="Times New Roman"/>
                <w:highlight w:val="cyan"/>
                <w:lang w:eastAsia="ru-RU"/>
              </w:rPr>
              <w:t>. находится за рекой)</w:t>
            </w:r>
          </w:p>
        </w:tc>
      </w:tr>
      <w:tr w:rsidR="00350EB8" w:rsidRPr="00350EB8" w:rsidTr="005B7C04">
        <w:trPr>
          <w:trHeight w:val="350"/>
          <w:jc w:val="center"/>
        </w:trPr>
        <w:tc>
          <w:tcPr>
            <w:tcW w:w="3055" w:type="dxa"/>
            <w:noWrap/>
            <w:vAlign w:val="center"/>
          </w:tcPr>
          <w:p w:rsidR="00F94319" w:rsidRPr="00350EB8" w:rsidRDefault="00F94319" w:rsidP="005D44C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350EB8">
              <w:rPr>
                <w:rFonts w:ascii="Times New Roman" w:hAnsi="Times New Roman"/>
                <w:lang w:eastAsia="ru-RU"/>
              </w:rPr>
              <w:t>мкр</w:t>
            </w:r>
            <w:proofErr w:type="gramStart"/>
            <w:r w:rsidRPr="00350EB8">
              <w:rPr>
                <w:rFonts w:ascii="Times New Roman" w:hAnsi="Times New Roman"/>
                <w:lang w:eastAsia="ru-RU"/>
              </w:rPr>
              <w:t>.Ю</w:t>
            </w:r>
            <w:proofErr w:type="gramEnd"/>
            <w:r w:rsidRPr="00350EB8">
              <w:rPr>
                <w:rFonts w:ascii="Times New Roman" w:hAnsi="Times New Roman"/>
                <w:lang w:eastAsia="ru-RU"/>
              </w:rPr>
              <w:t>жный</w:t>
            </w:r>
            <w:proofErr w:type="spellEnd"/>
          </w:p>
        </w:tc>
        <w:tc>
          <w:tcPr>
            <w:tcW w:w="3440" w:type="dxa"/>
            <w:vAlign w:val="center"/>
          </w:tcPr>
          <w:p w:rsidR="00F94319" w:rsidRPr="00350EB8" w:rsidRDefault="00F94319" w:rsidP="005D44C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0EB8">
              <w:rPr>
                <w:rFonts w:ascii="Times New Roman" w:hAnsi="Times New Roman"/>
                <w:lang w:eastAsia="ru-RU"/>
              </w:rPr>
              <w:t>КЦ-7</w:t>
            </w:r>
          </w:p>
        </w:tc>
      </w:tr>
      <w:tr w:rsidR="00350EB8" w:rsidRPr="00350EB8" w:rsidTr="005B7C04">
        <w:trPr>
          <w:trHeight w:val="350"/>
          <w:jc w:val="center"/>
        </w:trPr>
        <w:tc>
          <w:tcPr>
            <w:tcW w:w="3055" w:type="dxa"/>
            <w:noWrap/>
            <w:vAlign w:val="center"/>
          </w:tcPr>
          <w:p w:rsidR="00F94319" w:rsidRPr="00350EB8" w:rsidRDefault="00F94319" w:rsidP="005D44C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350EB8">
              <w:rPr>
                <w:rFonts w:ascii="Times New Roman" w:hAnsi="Times New Roman"/>
                <w:lang w:eastAsia="ru-RU"/>
              </w:rPr>
              <w:t>мкр</w:t>
            </w:r>
            <w:proofErr w:type="gramStart"/>
            <w:r w:rsidRPr="00350EB8">
              <w:rPr>
                <w:rFonts w:ascii="Times New Roman" w:hAnsi="Times New Roman"/>
                <w:lang w:eastAsia="ru-RU"/>
              </w:rPr>
              <w:t>.К</w:t>
            </w:r>
            <w:proofErr w:type="gramEnd"/>
            <w:r w:rsidRPr="00350EB8">
              <w:rPr>
                <w:rFonts w:ascii="Times New Roman" w:hAnsi="Times New Roman"/>
                <w:lang w:eastAsia="ru-RU"/>
              </w:rPr>
              <w:t>омсомольский</w:t>
            </w:r>
            <w:proofErr w:type="spellEnd"/>
          </w:p>
        </w:tc>
        <w:tc>
          <w:tcPr>
            <w:tcW w:w="3440" w:type="dxa"/>
            <w:vAlign w:val="center"/>
          </w:tcPr>
          <w:p w:rsidR="00F94319" w:rsidRPr="00350EB8" w:rsidRDefault="00F94319" w:rsidP="005D44C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350EB8">
              <w:rPr>
                <w:rFonts w:ascii="Times New Roman" w:hAnsi="Times New Roman"/>
                <w:lang w:eastAsia="ru-RU"/>
              </w:rPr>
              <w:t>Стерлитамакская</w:t>
            </w:r>
            <w:proofErr w:type="spellEnd"/>
            <w:r w:rsidRPr="00350EB8">
              <w:rPr>
                <w:rFonts w:ascii="Times New Roman" w:hAnsi="Times New Roman"/>
                <w:lang w:eastAsia="ru-RU"/>
              </w:rPr>
              <w:t xml:space="preserve"> ТЭЦ</w:t>
            </w:r>
          </w:p>
        </w:tc>
      </w:tr>
      <w:tr w:rsidR="00350EB8" w:rsidRPr="00350EB8" w:rsidTr="005B7C04">
        <w:trPr>
          <w:trHeight w:val="350"/>
          <w:jc w:val="center"/>
        </w:trPr>
        <w:tc>
          <w:tcPr>
            <w:tcW w:w="3055" w:type="dxa"/>
            <w:noWrap/>
            <w:vAlign w:val="center"/>
          </w:tcPr>
          <w:p w:rsidR="00F94319" w:rsidRPr="00350EB8" w:rsidRDefault="00F94319" w:rsidP="005D44C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350EB8">
              <w:rPr>
                <w:rFonts w:ascii="Times New Roman" w:hAnsi="Times New Roman"/>
                <w:lang w:eastAsia="ru-RU"/>
              </w:rPr>
              <w:t>мкр</w:t>
            </w:r>
            <w:proofErr w:type="gramStart"/>
            <w:r w:rsidRPr="00350EB8">
              <w:rPr>
                <w:rFonts w:ascii="Times New Roman" w:hAnsi="Times New Roman"/>
                <w:lang w:eastAsia="ru-RU"/>
              </w:rPr>
              <w:t>.Н</w:t>
            </w:r>
            <w:proofErr w:type="gramEnd"/>
            <w:r w:rsidRPr="00350EB8">
              <w:rPr>
                <w:rFonts w:ascii="Times New Roman" w:hAnsi="Times New Roman"/>
                <w:lang w:eastAsia="ru-RU"/>
              </w:rPr>
              <w:t>ахимовский</w:t>
            </w:r>
            <w:proofErr w:type="spellEnd"/>
          </w:p>
        </w:tc>
        <w:tc>
          <w:tcPr>
            <w:tcW w:w="3440" w:type="dxa"/>
            <w:vAlign w:val="center"/>
          </w:tcPr>
          <w:p w:rsidR="00F94319" w:rsidRPr="00350EB8" w:rsidRDefault="00F94319" w:rsidP="005D44C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350EB8">
              <w:rPr>
                <w:rFonts w:ascii="Times New Roman" w:hAnsi="Times New Roman"/>
                <w:lang w:eastAsia="ru-RU"/>
              </w:rPr>
              <w:t>Стерлитамакская</w:t>
            </w:r>
            <w:proofErr w:type="spellEnd"/>
            <w:r w:rsidRPr="00350EB8">
              <w:rPr>
                <w:rFonts w:ascii="Times New Roman" w:hAnsi="Times New Roman"/>
                <w:lang w:eastAsia="ru-RU"/>
              </w:rPr>
              <w:t xml:space="preserve"> ТЭЦ</w:t>
            </w:r>
          </w:p>
        </w:tc>
      </w:tr>
      <w:tr w:rsidR="00350EB8" w:rsidRPr="00350EB8" w:rsidTr="005B7C04">
        <w:trPr>
          <w:trHeight w:val="350"/>
          <w:jc w:val="center"/>
        </w:trPr>
        <w:tc>
          <w:tcPr>
            <w:tcW w:w="3055" w:type="dxa"/>
            <w:noWrap/>
            <w:vAlign w:val="center"/>
          </w:tcPr>
          <w:p w:rsidR="00F94319" w:rsidRPr="00350EB8" w:rsidRDefault="00F94319" w:rsidP="005D44C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350EB8">
              <w:rPr>
                <w:rFonts w:ascii="Times New Roman" w:hAnsi="Times New Roman"/>
                <w:lang w:eastAsia="ru-RU"/>
              </w:rPr>
              <w:t>мкр</w:t>
            </w:r>
            <w:proofErr w:type="spellEnd"/>
            <w:r w:rsidRPr="00350EB8">
              <w:rPr>
                <w:rFonts w:ascii="Times New Roman" w:hAnsi="Times New Roman"/>
                <w:lang w:eastAsia="ru-RU"/>
              </w:rPr>
              <w:t>. Ленинский</w:t>
            </w:r>
          </w:p>
        </w:tc>
        <w:tc>
          <w:tcPr>
            <w:tcW w:w="3440" w:type="dxa"/>
            <w:vAlign w:val="center"/>
          </w:tcPr>
          <w:p w:rsidR="00F94319" w:rsidRPr="00350EB8" w:rsidRDefault="00F94319" w:rsidP="005D44C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350EB8">
              <w:rPr>
                <w:rFonts w:ascii="Times New Roman" w:hAnsi="Times New Roman"/>
                <w:lang w:eastAsia="ru-RU"/>
              </w:rPr>
              <w:t>Стерлитамакская</w:t>
            </w:r>
            <w:proofErr w:type="spellEnd"/>
            <w:r w:rsidRPr="00350EB8">
              <w:rPr>
                <w:rFonts w:ascii="Times New Roman" w:hAnsi="Times New Roman"/>
                <w:lang w:eastAsia="ru-RU"/>
              </w:rPr>
              <w:t xml:space="preserve"> ТЭЦ</w:t>
            </w:r>
          </w:p>
        </w:tc>
      </w:tr>
      <w:tr w:rsidR="00350EB8" w:rsidRPr="00350EB8" w:rsidTr="005B7C04">
        <w:trPr>
          <w:trHeight w:val="350"/>
          <w:jc w:val="center"/>
        </w:trPr>
        <w:tc>
          <w:tcPr>
            <w:tcW w:w="3055" w:type="dxa"/>
            <w:noWrap/>
            <w:vAlign w:val="center"/>
          </w:tcPr>
          <w:p w:rsidR="00F94319" w:rsidRPr="00350EB8" w:rsidRDefault="00F94319" w:rsidP="005D44C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350EB8">
              <w:rPr>
                <w:rFonts w:ascii="Times New Roman" w:hAnsi="Times New Roman"/>
                <w:lang w:eastAsia="ru-RU"/>
              </w:rPr>
              <w:t>мкр</w:t>
            </w:r>
            <w:proofErr w:type="gramStart"/>
            <w:r w:rsidRPr="00350EB8">
              <w:rPr>
                <w:rFonts w:ascii="Times New Roman" w:hAnsi="Times New Roman"/>
                <w:lang w:eastAsia="ru-RU"/>
              </w:rPr>
              <w:t>.У</w:t>
            </w:r>
            <w:proofErr w:type="gramEnd"/>
            <w:r w:rsidRPr="00350EB8">
              <w:rPr>
                <w:rFonts w:ascii="Times New Roman" w:hAnsi="Times New Roman"/>
                <w:lang w:eastAsia="ru-RU"/>
              </w:rPr>
              <w:t>ральский</w:t>
            </w:r>
            <w:proofErr w:type="spellEnd"/>
          </w:p>
        </w:tc>
        <w:tc>
          <w:tcPr>
            <w:tcW w:w="3440" w:type="dxa"/>
            <w:vAlign w:val="center"/>
          </w:tcPr>
          <w:p w:rsidR="00F94319" w:rsidRPr="00350EB8" w:rsidRDefault="00F94319" w:rsidP="005D44C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350EB8">
              <w:rPr>
                <w:rFonts w:ascii="Times New Roman" w:hAnsi="Times New Roman"/>
                <w:lang w:eastAsia="ru-RU"/>
              </w:rPr>
              <w:t>Стерлитамакская</w:t>
            </w:r>
            <w:proofErr w:type="spellEnd"/>
            <w:r w:rsidRPr="00350EB8">
              <w:rPr>
                <w:rFonts w:ascii="Times New Roman" w:hAnsi="Times New Roman"/>
                <w:lang w:eastAsia="ru-RU"/>
              </w:rPr>
              <w:t xml:space="preserve"> ТЭЦ</w:t>
            </w:r>
          </w:p>
        </w:tc>
      </w:tr>
      <w:tr w:rsidR="00350EB8" w:rsidRPr="00350EB8" w:rsidTr="005B7C04">
        <w:trPr>
          <w:trHeight w:val="350"/>
          <w:jc w:val="center"/>
        </w:trPr>
        <w:tc>
          <w:tcPr>
            <w:tcW w:w="3055" w:type="dxa"/>
            <w:noWrap/>
            <w:vAlign w:val="center"/>
          </w:tcPr>
          <w:p w:rsidR="00F94319" w:rsidRPr="00350EB8" w:rsidRDefault="00F94319" w:rsidP="005D44C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350EB8">
              <w:rPr>
                <w:rFonts w:ascii="Times New Roman" w:hAnsi="Times New Roman"/>
                <w:lang w:eastAsia="ru-RU"/>
              </w:rPr>
              <w:t>мкр</w:t>
            </w:r>
            <w:proofErr w:type="spellEnd"/>
            <w:r w:rsidRPr="00350EB8">
              <w:rPr>
                <w:rFonts w:ascii="Times New Roman" w:hAnsi="Times New Roman"/>
                <w:lang w:eastAsia="ru-RU"/>
              </w:rPr>
              <w:t>. Курчатовский</w:t>
            </w:r>
          </w:p>
        </w:tc>
        <w:tc>
          <w:tcPr>
            <w:tcW w:w="3440" w:type="dxa"/>
            <w:vAlign w:val="center"/>
          </w:tcPr>
          <w:p w:rsidR="00F94319" w:rsidRPr="00350EB8" w:rsidRDefault="00F94319" w:rsidP="005D44C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350EB8">
              <w:rPr>
                <w:rFonts w:ascii="Times New Roman" w:hAnsi="Times New Roman"/>
                <w:lang w:eastAsia="ru-RU"/>
              </w:rPr>
              <w:t>Стерлитамакская</w:t>
            </w:r>
            <w:proofErr w:type="spellEnd"/>
            <w:r w:rsidRPr="00350EB8">
              <w:rPr>
                <w:rFonts w:ascii="Times New Roman" w:hAnsi="Times New Roman"/>
                <w:lang w:eastAsia="ru-RU"/>
              </w:rPr>
              <w:t xml:space="preserve"> ТЭЦ</w:t>
            </w:r>
          </w:p>
        </w:tc>
      </w:tr>
      <w:tr w:rsidR="00350EB8" w:rsidRPr="00350EB8" w:rsidTr="005B7C04">
        <w:trPr>
          <w:trHeight w:val="350"/>
          <w:jc w:val="center"/>
        </w:trPr>
        <w:tc>
          <w:tcPr>
            <w:tcW w:w="3055" w:type="dxa"/>
            <w:noWrap/>
            <w:vAlign w:val="center"/>
          </w:tcPr>
          <w:p w:rsidR="00F94319" w:rsidRPr="00350EB8" w:rsidRDefault="00F94319" w:rsidP="005D44C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350EB8">
              <w:rPr>
                <w:rFonts w:ascii="Times New Roman" w:hAnsi="Times New Roman"/>
                <w:lang w:eastAsia="ru-RU"/>
              </w:rPr>
              <w:t>мкр</w:t>
            </w:r>
            <w:proofErr w:type="gramStart"/>
            <w:r w:rsidRPr="00350EB8">
              <w:rPr>
                <w:rFonts w:ascii="Times New Roman" w:hAnsi="Times New Roman"/>
                <w:lang w:eastAsia="ru-RU"/>
              </w:rPr>
              <w:t>.К</w:t>
            </w:r>
            <w:proofErr w:type="gramEnd"/>
            <w:r w:rsidRPr="00350EB8">
              <w:rPr>
                <w:rFonts w:ascii="Times New Roman" w:hAnsi="Times New Roman"/>
                <w:lang w:eastAsia="ru-RU"/>
              </w:rPr>
              <w:t>оммунистический</w:t>
            </w:r>
            <w:proofErr w:type="spellEnd"/>
          </w:p>
        </w:tc>
        <w:tc>
          <w:tcPr>
            <w:tcW w:w="3440" w:type="dxa"/>
            <w:vAlign w:val="center"/>
          </w:tcPr>
          <w:p w:rsidR="00F94319" w:rsidRPr="00350EB8" w:rsidRDefault="00F94319" w:rsidP="005D44C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0EB8">
              <w:rPr>
                <w:rFonts w:ascii="Times New Roman" w:hAnsi="Times New Roman"/>
                <w:lang w:eastAsia="ru-RU"/>
              </w:rPr>
              <w:t>Ново-</w:t>
            </w:r>
            <w:proofErr w:type="spellStart"/>
            <w:r w:rsidRPr="00350EB8">
              <w:rPr>
                <w:rFonts w:ascii="Times New Roman" w:hAnsi="Times New Roman"/>
                <w:lang w:eastAsia="ru-RU"/>
              </w:rPr>
              <w:t>Стерлитамакская</w:t>
            </w:r>
            <w:proofErr w:type="spellEnd"/>
            <w:r w:rsidRPr="00350EB8">
              <w:rPr>
                <w:rFonts w:ascii="Times New Roman" w:hAnsi="Times New Roman"/>
                <w:lang w:eastAsia="ru-RU"/>
              </w:rPr>
              <w:t xml:space="preserve"> ТЭЦ</w:t>
            </w:r>
          </w:p>
        </w:tc>
      </w:tr>
      <w:tr w:rsidR="00350EB8" w:rsidRPr="00350EB8" w:rsidTr="005B7C04">
        <w:trPr>
          <w:trHeight w:val="350"/>
          <w:jc w:val="center"/>
        </w:trPr>
        <w:tc>
          <w:tcPr>
            <w:tcW w:w="3055" w:type="dxa"/>
            <w:noWrap/>
            <w:vAlign w:val="center"/>
          </w:tcPr>
          <w:p w:rsidR="00F94319" w:rsidRPr="00350EB8" w:rsidRDefault="00F94319" w:rsidP="005D44C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350EB8">
              <w:rPr>
                <w:rFonts w:ascii="Times New Roman" w:hAnsi="Times New Roman"/>
                <w:lang w:eastAsia="ru-RU"/>
              </w:rPr>
              <w:t>мкр</w:t>
            </w:r>
            <w:proofErr w:type="gramStart"/>
            <w:r w:rsidRPr="00350EB8">
              <w:rPr>
                <w:rFonts w:ascii="Times New Roman" w:hAnsi="Times New Roman"/>
                <w:lang w:eastAsia="ru-RU"/>
              </w:rPr>
              <w:t>.С</w:t>
            </w:r>
            <w:proofErr w:type="gramEnd"/>
            <w:r w:rsidRPr="00350EB8">
              <w:rPr>
                <w:rFonts w:ascii="Times New Roman" w:hAnsi="Times New Roman"/>
                <w:lang w:eastAsia="ru-RU"/>
              </w:rPr>
              <w:t>олнечный</w:t>
            </w:r>
            <w:proofErr w:type="spellEnd"/>
          </w:p>
        </w:tc>
        <w:tc>
          <w:tcPr>
            <w:tcW w:w="3440" w:type="dxa"/>
            <w:vAlign w:val="center"/>
          </w:tcPr>
          <w:p w:rsidR="00F94319" w:rsidRPr="00350EB8" w:rsidRDefault="00F94319" w:rsidP="005D44C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0EB8">
              <w:rPr>
                <w:rFonts w:ascii="Times New Roman" w:hAnsi="Times New Roman"/>
                <w:lang w:eastAsia="ru-RU"/>
              </w:rPr>
              <w:t>Ново-</w:t>
            </w:r>
            <w:proofErr w:type="spellStart"/>
            <w:r w:rsidRPr="00350EB8">
              <w:rPr>
                <w:rFonts w:ascii="Times New Roman" w:hAnsi="Times New Roman"/>
                <w:lang w:eastAsia="ru-RU"/>
              </w:rPr>
              <w:t>Стерлитамакская</w:t>
            </w:r>
            <w:proofErr w:type="spellEnd"/>
            <w:r w:rsidRPr="00350EB8">
              <w:rPr>
                <w:rFonts w:ascii="Times New Roman" w:hAnsi="Times New Roman"/>
                <w:lang w:eastAsia="ru-RU"/>
              </w:rPr>
              <w:t xml:space="preserve"> ТЭЦ</w:t>
            </w:r>
          </w:p>
        </w:tc>
      </w:tr>
      <w:tr w:rsidR="00350EB8" w:rsidRPr="00350EB8" w:rsidTr="005B7C04">
        <w:trPr>
          <w:trHeight w:val="350"/>
          <w:jc w:val="center"/>
        </w:trPr>
        <w:tc>
          <w:tcPr>
            <w:tcW w:w="3055" w:type="dxa"/>
            <w:noWrap/>
            <w:vAlign w:val="center"/>
          </w:tcPr>
          <w:p w:rsidR="00F94319" w:rsidRPr="00350EB8" w:rsidRDefault="00F94319" w:rsidP="005D44C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350EB8">
              <w:rPr>
                <w:rFonts w:ascii="Times New Roman" w:hAnsi="Times New Roman"/>
                <w:lang w:eastAsia="ru-RU"/>
              </w:rPr>
              <w:t>мкр</w:t>
            </w:r>
            <w:proofErr w:type="gramStart"/>
            <w:r w:rsidRPr="00350EB8">
              <w:rPr>
                <w:rFonts w:ascii="Times New Roman" w:hAnsi="Times New Roman"/>
                <w:lang w:eastAsia="ru-RU"/>
              </w:rPr>
              <w:t>.Р</w:t>
            </w:r>
            <w:proofErr w:type="gramEnd"/>
            <w:r w:rsidRPr="00350EB8">
              <w:rPr>
                <w:rFonts w:ascii="Times New Roman" w:hAnsi="Times New Roman"/>
                <w:lang w:eastAsia="ru-RU"/>
              </w:rPr>
              <w:t>аевский</w:t>
            </w:r>
            <w:proofErr w:type="spellEnd"/>
          </w:p>
        </w:tc>
        <w:tc>
          <w:tcPr>
            <w:tcW w:w="3440" w:type="dxa"/>
            <w:vAlign w:val="center"/>
          </w:tcPr>
          <w:p w:rsidR="00F94319" w:rsidRPr="00350EB8" w:rsidRDefault="00F94319" w:rsidP="005D44C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0EB8">
              <w:rPr>
                <w:rFonts w:ascii="Times New Roman" w:hAnsi="Times New Roman"/>
                <w:lang w:eastAsia="ru-RU"/>
              </w:rPr>
              <w:t>Ново-</w:t>
            </w:r>
            <w:proofErr w:type="spellStart"/>
            <w:r w:rsidRPr="00350EB8">
              <w:rPr>
                <w:rFonts w:ascii="Times New Roman" w:hAnsi="Times New Roman"/>
                <w:lang w:eastAsia="ru-RU"/>
              </w:rPr>
              <w:t>Стерлитамакская</w:t>
            </w:r>
            <w:proofErr w:type="spellEnd"/>
            <w:r w:rsidRPr="00350EB8">
              <w:rPr>
                <w:rFonts w:ascii="Times New Roman" w:hAnsi="Times New Roman"/>
                <w:lang w:eastAsia="ru-RU"/>
              </w:rPr>
              <w:t xml:space="preserve"> ТЭЦ</w:t>
            </w:r>
          </w:p>
        </w:tc>
      </w:tr>
      <w:tr w:rsidR="00350EB8" w:rsidRPr="00350EB8" w:rsidTr="005B7C04">
        <w:trPr>
          <w:trHeight w:val="350"/>
          <w:jc w:val="center"/>
        </w:trPr>
        <w:tc>
          <w:tcPr>
            <w:tcW w:w="3055" w:type="dxa"/>
            <w:noWrap/>
            <w:vAlign w:val="center"/>
          </w:tcPr>
          <w:p w:rsidR="00F94319" w:rsidRPr="00350EB8" w:rsidRDefault="00F94319" w:rsidP="005D44C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350EB8">
              <w:rPr>
                <w:rFonts w:ascii="Times New Roman" w:hAnsi="Times New Roman"/>
                <w:lang w:eastAsia="ru-RU"/>
              </w:rPr>
              <w:t>кв</w:t>
            </w:r>
            <w:proofErr w:type="gramStart"/>
            <w:r w:rsidRPr="00350EB8">
              <w:rPr>
                <w:rFonts w:ascii="Times New Roman" w:hAnsi="Times New Roman"/>
                <w:lang w:eastAsia="ru-RU"/>
              </w:rPr>
              <w:t>.З</w:t>
            </w:r>
            <w:proofErr w:type="gramEnd"/>
            <w:r w:rsidRPr="00350EB8">
              <w:rPr>
                <w:rFonts w:ascii="Times New Roman" w:hAnsi="Times New Roman"/>
                <w:lang w:eastAsia="ru-RU"/>
              </w:rPr>
              <w:t>ападный</w:t>
            </w:r>
            <w:proofErr w:type="spellEnd"/>
          </w:p>
        </w:tc>
        <w:tc>
          <w:tcPr>
            <w:tcW w:w="3440" w:type="dxa"/>
            <w:vAlign w:val="center"/>
          </w:tcPr>
          <w:p w:rsidR="00F94319" w:rsidRPr="00350EB8" w:rsidRDefault="00F94319" w:rsidP="005D44C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0EB8">
              <w:rPr>
                <w:rFonts w:ascii="Times New Roman" w:hAnsi="Times New Roman"/>
                <w:lang w:eastAsia="ru-RU"/>
              </w:rPr>
              <w:t>Ново-</w:t>
            </w:r>
            <w:proofErr w:type="spellStart"/>
            <w:r w:rsidRPr="00350EB8">
              <w:rPr>
                <w:rFonts w:ascii="Times New Roman" w:hAnsi="Times New Roman"/>
                <w:lang w:eastAsia="ru-RU"/>
              </w:rPr>
              <w:t>Стерлитамакская</w:t>
            </w:r>
            <w:proofErr w:type="spellEnd"/>
            <w:r w:rsidRPr="00350EB8">
              <w:rPr>
                <w:rFonts w:ascii="Times New Roman" w:hAnsi="Times New Roman"/>
                <w:lang w:eastAsia="ru-RU"/>
              </w:rPr>
              <w:t xml:space="preserve"> ТЭЦ</w:t>
            </w:r>
          </w:p>
        </w:tc>
      </w:tr>
      <w:tr w:rsidR="00350EB8" w:rsidRPr="00350EB8" w:rsidTr="005B7C04">
        <w:trPr>
          <w:trHeight w:val="350"/>
          <w:jc w:val="center"/>
        </w:trPr>
        <w:tc>
          <w:tcPr>
            <w:tcW w:w="3055" w:type="dxa"/>
            <w:noWrap/>
            <w:vAlign w:val="center"/>
          </w:tcPr>
          <w:p w:rsidR="00F94319" w:rsidRPr="00350EB8" w:rsidRDefault="00F94319" w:rsidP="005D44C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350EB8">
              <w:rPr>
                <w:rFonts w:ascii="Times New Roman" w:hAnsi="Times New Roman"/>
                <w:lang w:eastAsia="ru-RU"/>
              </w:rPr>
              <w:t>кв</w:t>
            </w:r>
            <w:proofErr w:type="gramStart"/>
            <w:r w:rsidRPr="00350EB8">
              <w:rPr>
                <w:rFonts w:ascii="Times New Roman" w:hAnsi="Times New Roman"/>
                <w:lang w:eastAsia="ru-RU"/>
              </w:rPr>
              <w:t>.Ю</w:t>
            </w:r>
            <w:proofErr w:type="gramEnd"/>
            <w:r w:rsidRPr="00350EB8">
              <w:rPr>
                <w:rFonts w:ascii="Times New Roman" w:hAnsi="Times New Roman"/>
                <w:lang w:eastAsia="ru-RU"/>
              </w:rPr>
              <w:t>го</w:t>
            </w:r>
            <w:proofErr w:type="spellEnd"/>
            <w:r w:rsidRPr="00350EB8">
              <w:rPr>
                <w:rFonts w:ascii="Times New Roman" w:hAnsi="Times New Roman"/>
                <w:lang w:eastAsia="ru-RU"/>
              </w:rPr>
              <w:t>-Западный</w:t>
            </w:r>
          </w:p>
        </w:tc>
        <w:tc>
          <w:tcPr>
            <w:tcW w:w="3440" w:type="dxa"/>
            <w:vAlign w:val="center"/>
          </w:tcPr>
          <w:p w:rsidR="00F94319" w:rsidRPr="00350EB8" w:rsidRDefault="00F94319" w:rsidP="005D44C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0EB8">
              <w:rPr>
                <w:rFonts w:ascii="Times New Roman" w:hAnsi="Times New Roman"/>
                <w:lang w:eastAsia="ru-RU"/>
              </w:rPr>
              <w:t>Ново-</w:t>
            </w:r>
            <w:proofErr w:type="spellStart"/>
            <w:r w:rsidRPr="00350EB8">
              <w:rPr>
                <w:rFonts w:ascii="Times New Roman" w:hAnsi="Times New Roman"/>
                <w:lang w:eastAsia="ru-RU"/>
              </w:rPr>
              <w:t>Стерлитамакская</w:t>
            </w:r>
            <w:proofErr w:type="spellEnd"/>
            <w:r w:rsidRPr="00350EB8">
              <w:rPr>
                <w:rFonts w:ascii="Times New Roman" w:hAnsi="Times New Roman"/>
                <w:lang w:eastAsia="ru-RU"/>
              </w:rPr>
              <w:t xml:space="preserve"> ТЭЦ</w:t>
            </w:r>
          </w:p>
        </w:tc>
      </w:tr>
      <w:tr w:rsidR="00350EB8" w:rsidRPr="00350EB8" w:rsidTr="005B7C04">
        <w:trPr>
          <w:trHeight w:val="350"/>
          <w:jc w:val="center"/>
        </w:trPr>
        <w:tc>
          <w:tcPr>
            <w:tcW w:w="3055" w:type="dxa"/>
            <w:vAlign w:val="center"/>
          </w:tcPr>
          <w:p w:rsidR="00F94319" w:rsidRPr="00350EB8" w:rsidRDefault="00F94319" w:rsidP="005D44C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proofErr w:type="spellStart"/>
            <w:r w:rsidRPr="00350EB8">
              <w:rPr>
                <w:rFonts w:ascii="Times New Roman" w:hAnsi="Times New Roman"/>
                <w:lang w:eastAsia="ru-RU"/>
              </w:rPr>
              <w:t>кв</w:t>
            </w:r>
            <w:proofErr w:type="gramStart"/>
            <w:r w:rsidRPr="00350EB8">
              <w:rPr>
                <w:rFonts w:ascii="Times New Roman" w:hAnsi="Times New Roman"/>
                <w:lang w:eastAsia="ru-RU"/>
              </w:rPr>
              <w:t>.О</w:t>
            </w:r>
            <w:proofErr w:type="gramEnd"/>
            <w:r w:rsidRPr="00350EB8">
              <w:rPr>
                <w:rFonts w:ascii="Times New Roman" w:hAnsi="Times New Roman"/>
                <w:lang w:eastAsia="ru-RU"/>
              </w:rPr>
              <w:t>традовка</w:t>
            </w:r>
            <w:proofErr w:type="spellEnd"/>
          </w:p>
        </w:tc>
        <w:tc>
          <w:tcPr>
            <w:tcW w:w="3440" w:type="dxa"/>
            <w:vAlign w:val="center"/>
          </w:tcPr>
          <w:p w:rsidR="00F94319" w:rsidRPr="00350EB8" w:rsidRDefault="00364FA9" w:rsidP="00364FA9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64FA9">
              <w:rPr>
                <w:rFonts w:ascii="Times New Roman" w:hAnsi="Times New Roman"/>
                <w:highlight w:val="cyan"/>
                <w:lang w:eastAsia="ru-RU"/>
              </w:rPr>
              <w:t>Индивидуальные источники    (</w:t>
            </w:r>
            <w:r>
              <w:rPr>
                <w:rFonts w:ascii="Times New Roman" w:hAnsi="Times New Roman"/>
                <w:highlight w:val="cyan"/>
                <w:lang w:eastAsia="ru-RU"/>
              </w:rPr>
              <w:t>отсутствует центральное тепл</w:t>
            </w:r>
            <w:r>
              <w:rPr>
                <w:rFonts w:ascii="Times New Roman" w:hAnsi="Times New Roman"/>
                <w:highlight w:val="cyan"/>
                <w:lang w:eastAsia="ru-RU"/>
              </w:rPr>
              <w:t>о</w:t>
            </w:r>
            <w:r>
              <w:rPr>
                <w:rFonts w:ascii="Times New Roman" w:hAnsi="Times New Roman"/>
                <w:highlight w:val="cyan"/>
                <w:lang w:eastAsia="ru-RU"/>
              </w:rPr>
              <w:t>снабжение</w:t>
            </w:r>
            <w:r w:rsidRPr="00364FA9">
              <w:rPr>
                <w:rFonts w:ascii="Times New Roman" w:hAnsi="Times New Roman"/>
                <w:highlight w:val="cyan"/>
                <w:lang w:eastAsia="ru-RU"/>
              </w:rPr>
              <w:t>)</w:t>
            </w:r>
          </w:p>
        </w:tc>
      </w:tr>
      <w:tr w:rsidR="00350EB8" w:rsidRPr="00350EB8" w:rsidTr="005B7C04">
        <w:trPr>
          <w:trHeight w:val="350"/>
          <w:jc w:val="center"/>
        </w:trPr>
        <w:tc>
          <w:tcPr>
            <w:tcW w:w="3055" w:type="dxa"/>
            <w:vMerge w:val="restart"/>
            <w:vAlign w:val="center"/>
          </w:tcPr>
          <w:p w:rsidR="00F94319" w:rsidRPr="00350EB8" w:rsidRDefault="00F94319" w:rsidP="005D44C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350EB8">
              <w:rPr>
                <w:rFonts w:ascii="Times New Roman" w:hAnsi="Times New Roman"/>
                <w:lang w:eastAsia="ru-RU"/>
              </w:rPr>
              <w:t>мкр</w:t>
            </w:r>
            <w:proofErr w:type="gramStart"/>
            <w:r w:rsidRPr="00350EB8">
              <w:rPr>
                <w:rFonts w:ascii="Times New Roman" w:hAnsi="Times New Roman"/>
                <w:lang w:eastAsia="ru-RU"/>
              </w:rPr>
              <w:t>.Р</w:t>
            </w:r>
            <w:proofErr w:type="gramEnd"/>
            <w:r w:rsidRPr="00350EB8">
              <w:rPr>
                <w:rFonts w:ascii="Times New Roman" w:hAnsi="Times New Roman"/>
                <w:lang w:eastAsia="ru-RU"/>
              </w:rPr>
              <w:t>адужный</w:t>
            </w:r>
            <w:proofErr w:type="spellEnd"/>
          </w:p>
        </w:tc>
        <w:tc>
          <w:tcPr>
            <w:tcW w:w="3440" w:type="dxa"/>
            <w:vAlign w:val="center"/>
          </w:tcPr>
          <w:p w:rsidR="00F94319" w:rsidRPr="00350EB8" w:rsidRDefault="00F94319" w:rsidP="005D44C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0EB8">
              <w:rPr>
                <w:rFonts w:ascii="Times New Roman" w:hAnsi="Times New Roman"/>
                <w:lang w:eastAsia="ru-RU"/>
              </w:rPr>
              <w:t>БМК (Вариант 1)</w:t>
            </w:r>
          </w:p>
        </w:tc>
      </w:tr>
      <w:tr w:rsidR="00350EB8" w:rsidRPr="00350EB8" w:rsidTr="005B7C04">
        <w:trPr>
          <w:trHeight w:val="350"/>
          <w:jc w:val="center"/>
        </w:trPr>
        <w:tc>
          <w:tcPr>
            <w:tcW w:w="3055" w:type="dxa"/>
            <w:vMerge/>
            <w:vAlign w:val="center"/>
          </w:tcPr>
          <w:p w:rsidR="00F94319" w:rsidRPr="00350EB8" w:rsidRDefault="00F94319" w:rsidP="005D44C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440" w:type="dxa"/>
            <w:vAlign w:val="center"/>
          </w:tcPr>
          <w:p w:rsidR="00F94319" w:rsidRPr="00350EB8" w:rsidRDefault="00F94319" w:rsidP="005D44C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0EB8">
              <w:rPr>
                <w:rFonts w:ascii="Times New Roman" w:hAnsi="Times New Roman"/>
                <w:lang w:eastAsia="ru-RU"/>
              </w:rPr>
              <w:t>Ново-</w:t>
            </w:r>
            <w:proofErr w:type="spellStart"/>
            <w:r w:rsidRPr="00350EB8">
              <w:rPr>
                <w:rFonts w:ascii="Times New Roman" w:hAnsi="Times New Roman"/>
                <w:lang w:eastAsia="ru-RU"/>
              </w:rPr>
              <w:t>Стерлитамакская</w:t>
            </w:r>
            <w:proofErr w:type="spellEnd"/>
            <w:r w:rsidRPr="00350EB8">
              <w:rPr>
                <w:rFonts w:ascii="Times New Roman" w:hAnsi="Times New Roman"/>
                <w:lang w:eastAsia="ru-RU"/>
              </w:rPr>
              <w:t xml:space="preserve"> ТЭЦ (В</w:t>
            </w:r>
            <w:r w:rsidRPr="00350EB8">
              <w:rPr>
                <w:rFonts w:ascii="Times New Roman" w:hAnsi="Times New Roman"/>
                <w:lang w:eastAsia="ru-RU"/>
              </w:rPr>
              <w:t>а</w:t>
            </w:r>
            <w:r w:rsidRPr="00350EB8">
              <w:rPr>
                <w:rFonts w:ascii="Times New Roman" w:hAnsi="Times New Roman"/>
                <w:lang w:eastAsia="ru-RU"/>
              </w:rPr>
              <w:t>риант 2)</w:t>
            </w:r>
          </w:p>
        </w:tc>
      </w:tr>
      <w:tr w:rsidR="00350EB8" w:rsidRPr="00350EB8" w:rsidTr="005B7C04">
        <w:trPr>
          <w:trHeight w:val="350"/>
          <w:jc w:val="center"/>
        </w:trPr>
        <w:tc>
          <w:tcPr>
            <w:tcW w:w="3055" w:type="dxa"/>
            <w:vAlign w:val="center"/>
          </w:tcPr>
          <w:p w:rsidR="00F94319" w:rsidRPr="00350EB8" w:rsidRDefault="00F94319" w:rsidP="005D44C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r w:rsidRPr="00350EB8">
              <w:rPr>
                <w:rFonts w:ascii="Times New Roman" w:hAnsi="Times New Roman"/>
                <w:lang w:eastAsia="ru-RU"/>
              </w:rPr>
              <w:t>мкр</w:t>
            </w:r>
            <w:proofErr w:type="gramStart"/>
            <w:r w:rsidRPr="00350EB8">
              <w:rPr>
                <w:rFonts w:ascii="Times New Roman" w:hAnsi="Times New Roman"/>
                <w:lang w:eastAsia="ru-RU"/>
              </w:rPr>
              <w:t>.П</w:t>
            </w:r>
            <w:proofErr w:type="gramEnd"/>
            <w:r w:rsidRPr="00350EB8">
              <w:rPr>
                <w:rFonts w:ascii="Times New Roman" w:hAnsi="Times New Roman"/>
                <w:lang w:eastAsia="ru-RU"/>
              </w:rPr>
              <w:t>рибрежный</w:t>
            </w:r>
            <w:proofErr w:type="spellEnd"/>
          </w:p>
        </w:tc>
        <w:tc>
          <w:tcPr>
            <w:tcW w:w="3440" w:type="dxa"/>
            <w:vAlign w:val="center"/>
          </w:tcPr>
          <w:p w:rsidR="00F94319" w:rsidRPr="00350EB8" w:rsidRDefault="00F94319" w:rsidP="005D44C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0EB8">
              <w:rPr>
                <w:rFonts w:ascii="Times New Roman" w:hAnsi="Times New Roman"/>
                <w:lang w:eastAsia="ru-RU"/>
              </w:rPr>
              <w:t>БМК (Вариант 1)</w:t>
            </w:r>
          </w:p>
        </w:tc>
      </w:tr>
      <w:tr w:rsidR="00350EB8" w:rsidRPr="00350EB8" w:rsidTr="005B7C04">
        <w:trPr>
          <w:trHeight w:val="350"/>
          <w:jc w:val="center"/>
        </w:trPr>
        <w:tc>
          <w:tcPr>
            <w:tcW w:w="3055" w:type="dxa"/>
            <w:vAlign w:val="center"/>
          </w:tcPr>
          <w:p w:rsidR="00F94319" w:rsidRPr="00350EB8" w:rsidRDefault="00F94319" w:rsidP="005D44C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440" w:type="dxa"/>
            <w:vAlign w:val="center"/>
          </w:tcPr>
          <w:p w:rsidR="00F94319" w:rsidRPr="00350EB8" w:rsidRDefault="00F94319" w:rsidP="005D44C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50EB8">
              <w:rPr>
                <w:rFonts w:ascii="Times New Roman" w:hAnsi="Times New Roman"/>
                <w:lang w:eastAsia="ru-RU"/>
              </w:rPr>
              <w:t>КЦ-7</w:t>
            </w:r>
          </w:p>
        </w:tc>
      </w:tr>
    </w:tbl>
    <w:p w:rsidR="00F94319" w:rsidRPr="00350EB8" w:rsidRDefault="00F94319" w:rsidP="005A2FDA">
      <w:pPr>
        <w:spacing w:before="240" w:after="120" w:line="360" w:lineRule="auto"/>
        <w:ind w:firstLine="567"/>
        <w:rPr>
          <w:rFonts w:ascii="Times New Roman" w:hAnsi="Times New Roman"/>
          <w:sz w:val="24"/>
          <w:szCs w:val="24"/>
        </w:rPr>
      </w:pPr>
      <w:r w:rsidRPr="00350EB8">
        <w:rPr>
          <w:rFonts w:ascii="Times New Roman" w:hAnsi="Times New Roman"/>
          <w:sz w:val="24"/>
          <w:szCs w:val="24"/>
        </w:rPr>
        <w:lastRenderedPageBreak/>
        <w:t>Из таблицы 3.1 видно, что все перспективные потребители к окончанию планируемого пер</w:t>
      </w:r>
      <w:r w:rsidRPr="00350EB8">
        <w:rPr>
          <w:rFonts w:ascii="Times New Roman" w:hAnsi="Times New Roman"/>
          <w:sz w:val="24"/>
          <w:szCs w:val="24"/>
        </w:rPr>
        <w:t>и</w:t>
      </w:r>
      <w:r w:rsidRPr="00350EB8">
        <w:rPr>
          <w:rFonts w:ascii="Times New Roman" w:hAnsi="Times New Roman"/>
          <w:sz w:val="24"/>
          <w:szCs w:val="24"/>
        </w:rPr>
        <w:t>ода будут подключаться к 4 источникам теплоснабжения.</w:t>
      </w:r>
    </w:p>
    <w:p w:rsidR="00F94319" w:rsidRPr="00350EB8" w:rsidRDefault="00F94319" w:rsidP="008C6BD0">
      <w:pPr>
        <w:pStyle w:val="1"/>
        <w:rPr>
          <w:color w:val="auto"/>
        </w:rPr>
      </w:pPr>
      <w:bookmarkStart w:id="16" w:name="_Toc374968266"/>
      <w:r w:rsidRPr="00350EB8">
        <w:rPr>
          <w:color w:val="auto"/>
        </w:rPr>
        <w:t>Допущения, принятые по предлагаемым мероприятиям</w:t>
      </w:r>
      <w:bookmarkEnd w:id="16"/>
    </w:p>
    <w:p w:rsidR="00F94319" w:rsidRPr="00350EB8" w:rsidRDefault="00F94319" w:rsidP="00D2360D">
      <w:pPr>
        <w:spacing w:before="240" w:after="120" w:line="360" w:lineRule="auto"/>
        <w:ind w:firstLine="567"/>
        <w:rPr>
          <w:rFonts w:ascii="Times New Roman" w:hAnsi="Times New Roman"/>
          <w:sz w:val="24"/>
          <w:szCs w:val="24"/>
        </w:rPr>
      </w:pPr>
      <w:r w:rsidRPr="00350EB8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350EB8">
        <w:rPr>
          <w:rFonts w:ascii="Times New Roman" w:hAnsi="Times New Roman"/>
          <w:sz w:val="24"/>
          <w:szCs w:val="24"/>
        </w:rPr>
        <w:t>предложенном</w:t>
      </w:r>
      <w:proofErr w:type="gramEnd"/>
      <w:r w:rsidRPr="00350EB8">
        <w:rPr>
          <w:rFonts w:ascii="Times New Roman" w:hAnsi="Times New Roman"/>
          <w:sz w:val="24"/>
          <w:szCs w:val="24"/>
        </w:rPr>
        <w:t xml:space="preserve"> мастер-плане присутствуют следующие допущения по предлагаемым м</w:t>
      </w:r>
      <w:r w:rsidRPr="00350EB8">
        <w:rPr>
          <w:rFonts w:ascii="Times New Roman" w:hAnsi="Times New Roman"/>
          <w:sz w:val="24"/>
          <w:szCs w:val="24"/>
        </w:rPr>
        <w:t>е</w:t>
      </w:r>
      <w:r w:rsidRPr="00350EB8">
        <w:rPr>
          <w:rFonts w:ascii="Times New Roman" w:hAnsi="Times New Roman"/>
          <w:sz w:val="24"/>
          <w:szCs w:val="24"/>
        </w:rPr>
        <w:t>роприятиям:</w:t>
      </w:r>
    </w:p>
    <w:p w:rsidR="00F94319" w:rsidRPr="00350EB8" w:rsidRDefault="00F94319" w:rsidP="00D2360D">
      <w:pPr>
        <w:pStyle w:val="af"/>
        <w:numPr>
          <w:ilvl w:val="0"/>
          <w:numId w:val="36"/>
        </w:numPr>
        <w:spacing w:line="360" w:lineRule="auto"/>
        <w:rPr>
          <w:sz w:val="24"/>
          <w:szCs w:val="24"/>
        </w:rPr>
      </w:pPr>
      <w:r w:rsidRPr="00350EB8">
        <w:rPr>
          <w:sz w:val="24"/>
          <w:szCs w:val="24"/>
        </w:rPr>
        <w:t>Указанные сроки проведения мероприятий учитывают максимально оптимистичный сцен</w:t>
      </w:r>
      <w:r w:rsidRPr="00350EB8">
        <w:rPr>
          <w:sz w:val="24"/>
          <w:szCs w:val="24"/>
        </w:rPr>
        <w:t>а</w:t>
      </w:r>
      <w:r w:rsidRPr="00350EB8">
        <w:rPr>
          <w:sz w:val="24"/>
          <w:szCs w:val="24"/>
        </w:rPr>
        <w:t>рий реализации и могут быть в последующем скорректированы.</w:t>
      </w:r>
    </w:p>
    <w:p w:rsidR="00F94319" w:rsidRPr="00350EB8" w:rsidRDefault="00F94319" w:rsidP="00D2360D">
      <w:pPr>
        <w:pStyle w:val="af"/>
        <w:numPr>
          <w:ilvl w:val="0"/>
          <w:numId w:val="36"/>
        </w:numPr>
        <w:spacing w:line="360" w:lineRule="auto"/>
        <w:rPr>
          <w:sz w:val="24"/>
          <w:szCs w:val="24"/>
        </w:rPr>
      </w:pPr>
      <w:r w:rsidRPr="00350EB8">
        <w:rPr>
          <w:sz w:val="24"/>
          <w:szCs w:val="24"/>
        </w:rPr>
        <w:t>Указанная длина требуемых к прокладке трубопроводов взята приблизительно и требует последующей корректировки в соответствии с проектами планировок.</w:t>
      </w:r>
    </w:p>
    <w:p w:rsidR="00F94319" w:rsidRPr="00350EB8" w:rsidRDefault="00F94319" w:rsidP="00D2360D">
      <w:pPr>
        <w:pStyle w:val="af"/>
        <w:numPr>
          <w:ilvl w:val="0"/>
          <w:numId w:val="36"/>
        </w:numPr>
        <w:spacing w:line="360" w:lineRule="auto"/>
        <w:rPr>
          <w:sz w:val="24"/>
          <w:szCs w:val="24"/>
        </w:rPr>
      </w:pPr>
      <w:r w:rsidRPr="00350EB8">
        <w:rPr>
          <w:sz w:val="24"/>
          <w:szCs w:val="24"/>
        </w:rPr>
        <w:t>Приведенная стоимость предлагаемых мероприятий требует последующей корректировки с учетом года проведения запланированного мероприятия.</w:t>
      </w:r>
    </w:p>
    <w:p w:rsidR="00F94319" w:rsidRPr="00350EB8" w:rsidRDefault="00F94319" w:rsidP="00D2360D">
      <w:pPr>
        <w:spacing w:line="360" w:lineRule="auto"/>
      </w:pPr>
    </w:p>
    <w:sectPr w:rsidR="00F94319" w:rsidRPr="00350EB8" w:rsidSect="00F71626">
      <w:pgSz w:w="11906" w:h="16838"/>
      <w:pgMar w:top="737" w:right="567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8D7" w:rsidRDefault="009C58D7" w:rsidP="00D1356B">
      <w:pPr>
        <w:spacing w:after="0" w:line="240" w:lineRule="auto"/>
      </w:pPr>
      <w:r>
        <w:separator/>
      </w:r>
    </w:p>
  </w:endnote>
  <w:endnote w:type="continuationSeparator" w:id="0">
    <w:p w:rsidR="009C58D7" w:rsidRDefault="009C58D7" w:rsidP="00D135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3" w:usb1="08070000" w:usb2="00000010" w:usb3="00000000" w:csb0="0002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8E2" w:rsidRDefault="006938E2">
    <w:pPr>
      <w:pStyle w:val="Style8"/>
      <w:framePr w:h="187" w:hRule="exact" w:hSpace="38" w:wrap="auto" w:vAnchor="text" w:hAnchor="text" w:x="8963" w:y="-18"/>
      <w:widowControl/>
      <w:jc w:val="right"/>
      <w:rPr>
        <w:rStyle w:val="FontStyle60"/>
        <w:rFonts w:cs="Arial Black"/>
        <w:szCs w:val="16"/>
      </w:rPr>
    </w:pPr>
    <w:r>
      <w:rPr>
        <w:rStyle w:val="FontStyle60"/>
        <w:rFonts w:cs="Arial Black"/>
        <w:szCs w:val="16"/>
      </w:rPr>
      <w:fldChar w:fldCharType="begin"/>
    </w:r>
    <w:r>
      <w:rPr>
        <w:rStyle w:val="FontStyle60"/>
        <w:rFonts w:cs="Arial Black"/>
        <w:szCs w:val="16"/>
      </w:rPr>
      <w:instrText>PAGE</w:instrText>
    </w:r>
    <w:r>
      <w:rPr>
        <w:rStyle w:val="FontStyle60"/>
        <w:rFonts w:cs="Arial Black"/>
        <w:szCs w:val="16"/>
      </w:rPr>
      <w:fldChar w:fldCharType="separate"/>
    </w:r>
    <w:r>
      <w:rPr>
        <w:rStyle w:val="FontStyle60"/>
        <w:rFonts w:cs="Arial Black"/>
        <w:noProof/>
        <w:szCs w:val="16"/>
      </w:rPr>
      <w:t>8</w:t>
    </w:r>
    <w:r>
      <w:rPr>
        <w:rStyle w:val="FontStyle60"/>
        <w:rFonts w:cs="Arial Black"/>
        <w:szCs w:val="16"/>
      </w:rPr>
      <w:fldChar w:fldCharType="end"/>
    </w:r>
  </w:p>
  <w:p w:rsidR="006938E2" w:rsidRDefault="006938E2">
    <w:pPr>
      <w:pStyle w:val="Style10"/>
      <w:widowControl/>
      <w:spacing w:before="5"/>
      <w:ind w:left="4018"/>
      <w:jc w:val="both"/>
      <w:rPr>
        <w:rStyle w:val="FontStyle59"/>
        <w:rFonts w:cs="Arial Narrow"/>
        <w:szCs w:val="16"/>
      </w:rPr>
    </w:pPr>
    <w:r>
      <w:rPr>
        <w:rStyle w:val="FontStyle59"/>
        <w:rFonts w:cs="Arial Narrow"/>
        <w:szCs w:val="16"/>
      </w:rPr>
      <w:t>50401.ОМ-ПСТ.004.000.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8E2" w:rsidRPr="00FC6E8D" w:rsidRDefault="006938E2" w:rsidP="00555E4B">
    <w:pPr>
      <w:pStyle w:val="a5"/>
      <w:pBdr>
        <w:top w:val="thinThickSmallGap" w:sz="24" w:space="1" w:color="622423"/>
      </w:pBdr>
      <w:tabs>
        <w:tab w:val="clear" w:pos="4677"/>
        <w:tab w:val="clear" w:pos="9355"/>
        <w:tab w:val="right" w:pos="10206"/>
      </w:tabs>
      <w:rPr>
        <w:rFonts w:ascii="Times New Roman" w:hAnsi="Times New Roman"/>
      </w:rPr>
    </w:pPr>
    <w:r w:rsidRPr="00FC6E8D">
      <w:rPr>
        <w:rFonts w:ascii="Times New Roman" w:hAnsi="Times New Roman"/>
      </w:rPr>
      <w:t xml:space="preserve">Схема теплоснабжения города Стерлитамак                                                                           Страница </w:t>
    </w:r>
    <w:r w:rsidRPr="00FC6E8D">
      <w:rPr>
        <w:rFonts w:ascii="Times New Roman" w:hAnsi="Times New Roman"/>
      </w:rPr>
      <w:fldChar w:fldCharType="begin"/>
    </w:r>
    <w:r w:rsidRPr="00FC6E8D">
      <w:rPr>
        <w:rFonts w:ascii="Times New Roman" w:hAnsi="Times New Roman"/>
      </w:rPr>
      <w:instrText>PAGE   \* MERGEFORMAT</w:instrText>
    </w:r>
    <w:r w:rsidRPr="00FC6E8D">
      <w:rPr>
        <w:rFonts w:ascii="Times New Roman" w:hAnsi="Times New Roman"/>
      </w:rPr>
      <w:fldChar w:fldCharType="separate"/>
    </w:r>
    <w:r w:rsidR="00821083">
      <w:rPr>
        <w:rFonts w:ascii="Times New Roman" w:hAnsi="Times New Roman"/>
        <w:noProof/>
      </w:rPr>
      <w:t>4</w:t>
    </w:r>
    <w:r w:rsidRPr="00FC6E8D">
      <w:rPr>
        <w:rFonts w:ascii="Times New Roman" w:hAnsi="Times New Roman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8E2" w:rsidRDefault="006938E2" w:rsidP="00F431CA">
    <w:pPr>
      <w:pStyle w:val="a5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6938E2" w:rsidRDefault="006938E2">
    <w:pPr>
      <w:pStyle w:val="a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8E2" w:rsidRPr="005C0CFB" w:rsidRDefault="006938E2" w:rsidP="00F431CA">
    <w:pPr>
      <w:pStyle w:val="a5"/>
      <w:pBdr>
        <w:top w:val="thinThickSmallGap" w:sz="24" w:space="1" w:color="622423"/>
      </w:pBdr>
      <w:tabs>
        <w:tab w:val="clear" w:pos="4677"/>
        <w:tab w:val="clear" w:pos="9355"/>
        <w:tab w:val="right" w:pos="10206"/>
      </w:tabs>
    </w:pPr>
    <w:r>
      <w:t xml:space="preserve"> </w:t>
    </w:r>
    <w:r w:rsidRPr="00FC6E8D">
      <w:rPr>
        <w:rFonts w:ascii="Times New Roman" w:hAnsi="Times New Roman"/>
      </w:rPr>
      <w:t>Схема теплоснабжения города Стерлитамак</w:t>
    </w:r>
    <w:r w:rsidRPr="005C0CFB">
      <w:tab/>
      <w:t xml:space="preserve">Страница </w:t>
    </w:r>
    <w:r>
      <w:fldChar w:fldCharType="begin"/>
    </w:r>
    <w:r>
      <w:instrText>PAGE   \* MERGEFORMAT</w:instrText>
    </w:r>
    <w:r>
      <w:fldChar w:fldCharType="separate"/>
    </w:r>
    <w:r w:rsidR="00821083">
      <w:rPr>
        <w:noProof/>
      </w:rPr>
      <w:t>15</w:t>
    </w:r>
    <w:r>
      <w:rPr>
        <w:noProof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8E2" w:rsidRPr="00FC6E8D" w:rsidRDefault="006938E2" w:rsidP="00F431CA">
    <w:pPr>
      <w:pStyle w:val="a5"/>
      <w:pBdr>
        <w:top w:val="thinThickSmallGap" w:sz="24" w:space="1" w:color="622423"/>
      </w:pBdr>
      <w:tabs>
        <w:tab w:val="clear" w:pos="4677"/>
        <w:tab w:val="clear" w:pos="9355"/>
        <w:tab w:val="right" w:pos="10206"/>
      </w:tabs>
      <w:rPr>
        <w:rFonts w:ascii="Times New Roman" w:hAnsi="Times New Roman"/>
      </w:rPr>
    </w:pPr>
    <w:r w:rsidRPr="00FC6E8D">
      <w:rPr>
        <w:rFonts w:ascii="Times New Roman" w:hAnsi="Times New Roman"/>
      </w:rPr>
      <w:t>Схема теплоснабжения города Стерлитамак</w:t>
    </w:r>
    <w:r w:rsidRPr="00FC6E8D">
      <w:rPr>
        <w:rFonts w:ascii="Times New Roman" w:hAnsi="Times New Roman"/>
      </w:rPr>
      <w:tab/>
      <w:t xml:space="preserve">Страница </w:t>
    </w:r>
    <w:r w:rsidRPr="00FC6E8D">
      <w:rPr>
        <w:rFonts w:ascii="Times New Roman" w:hAnsi="Times New Roman"/>
      </w:rPr>
      <w:fldChar w:fldCharType="begin"/>
    </w:r>
    <w:r w:rsidRPr="00FC6E8D">
      <w:rPr>
        <w:rFonts w:ascii="Times New Roman" w:hAnsi="Times New Roman"/>
      </w:rPr>
      <w:instrText>PAGE   \* MERGEFORMAT</w:instrText>
    </w:r>
    <w:r w:rsidRPr="00FC6E8D">
      <w:rPr>
        <w:rFonts w:ascii="Times New Roman" w:hAnsi="Times New Roman"/>
      </w:rPr>
      <w:fldChar w:fldCharType="separate"/>
    </w:r>
    <w:r w:rsidR="00821083">
      <w:rPr>
        <w:rFonts w:ascii="Times New Roman" w:hAnsi="Times New Roman"/>
        <w:noProof/>
      </w:rPr>
      <w:t>14</w:t>
    </w:r>
    <w:r w:rsidRPr="00FC6E8D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8D7" w:rsidRDefault="009C58D7" w:rsidP="00D1356B">
      <w:pPr>
        <w:spacing w:after="0" w:line="240" w:lineRule="auto"/>
      </w:pPr>
      <w:r>
        <w:separator/>
      </w:r>
    </w:p>
  </w:footnote>
  <w:footnote w:type="continuationSeparator" w:id="0">
    <w:p w:rsidR="009C58D7" w:rsidRDefault="009C58D7" w:rsidP="00D135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8E2" w:rsidRDefault="006938E2">
    <w:pPr>
      <w:pStyle w:val="Style6"/>
      <w:widowControl/>
      <w:ind w:left="1526" w:right="1517"/>
      <w:rPr>
        <w:rStyle w:val="FontStyle57"/>
        <w:bCs/>
        <w:szCs w:val="12"/>
      </w:rPr>
    </w:pPr>
    <w:r>
      <w:rPr>
        <w:rStyle w:val="FontStyle57"/>
        <w:bCs/>
        <w:szCs w:val="12"/>
      </w:rPr>
      <w:t>ОБОСНОВЫВАЮЩИЕ МАТЕРИАЛЫ К СХЕМЕ ТЕПЛОСНАБЖЕНИЯ Г. НОВОСИБИРСКА ДО 2030 Г. КНИГА 4. МАСТЕР-ПЛАН РАЗРАБОТКИ СХЕМЫ ТЕПЛОСНАБЖЕНИЯ Г.НОВОСИБИРСКА ДО 2030 Г.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8E2" w:rsidRPr="0084585E" w:rsidRDefault="006938E2" w:rsidP="00555E4B">
    <w:pPr>
      <w:pStyle w:val="a3"/>
      <w:pBdr>
        <w:bottom w:val="thickThinSmallGap" w:sz="24" w:space="1" w:color="622423"/>
      </w:pBdr>
      <w:rPr>
        <w:rStyle w:val="FontStyle57"/>
        <w:rFonts w:ascii="Times New Roman" w:hAnsi="Times New Roman"/>
        <w:b w:val="0"/>
        <w:color w:val="auto"/>
        <w:sz w:val="24"/>
        <w:szCs w:val="24"/>
      </w:rPr>
    </w:pPr>
    <w:r w:rsidRPr="0084585E">
      <w:rPr>
        <w:rFonts w:ascii="Times New Roman" w:hAnsi="Times New Roman"/>
        <w:sz w:val="24"/>
        <w:szCs w:val="24"/>
      </w:rPr>
      <w:t>ООО «Омега-Спектр»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8E2" w:rsidRDefault="006938E2">
    <w:pPr>
      <w:pStyle w:val="a3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6938E2" w:rsidRDefault="006938E2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8E2" w:rsidRPr="005C0CFB" w:rsidRDefault="006938E2" w:rsidP="00F431CA">
    <w:pPr>
      <w:pStyle w:val="a3"/>
      <w:pBdr>
        <w:bottom w:val="thickThinSmallGap" w:sz="24" w:space="1" w:color="622423"/>
      </w:pBdr>
      <w:rPr>
        <w:sz w:val="24"/>
        <w:szCs w:val="24"/>
      </w:rPr>
    </w:pPr>
    <w:r w:rsidRPr="005C0CFB">
      <w:rPr>
        <w:sz w:val="24"/>
        <w:szCs w:val="24"/>
      </w:rPr>
      <w:t>ОГУП «Ивановский центр энергосбережения»</w:t>
    </w:r>
  </w:p>
  <w:p w:rsidR="006938E2" w:rsidRDefault="006938E2">
    <w:pPr>
      <w:pStyle w:val="a3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8E2" w:rsidRPr="0084585E" w:rsidRDefault="006938E2" w:rsidP="008F3A36">
    <w:pPr>
      <w:pStyle w:val="a3"/>
      <w:pBdr>
        <w:bottom w:val="thickThinSmallGap" w:sz="24" w:space="1" w:color="622423"/>
      </w:pBdr>
      <w:rPr>
        <w:rStyle w:val="FontStyle57"/>
        <w:rFonts w:ascii="Times New Roman" w:hAnsi="Times New Roman"/>
        <w:b w:val="0"/>
        <w:sz w:val="24"/>
        <w:szCs w:val="24"/>
      </w:rPr>
    </w:pPr>
    <w:r w:rsidRPr="0084585E">
      <w:rPr>
        <w:rFonts w:ascii="Times New Roman" w:hAnsi="Times New Roman"/>
        <w:sz w:val="24"/>
        <w:szCs w:val="24"/>
      </w:rPr>
      <w:t>ООО «Омега-Спектр»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47632B2"/>
    <w:lvl w:ilvl="0">
      <w:numFmt w:val="bullet"/>
      <w:lvlText w:val="*"/>
      <w:lvlJc w:val="left"/>
    </w:lvl>
  </w:abstractNum>
  <w:abstractNum w:abstractNumId="1">
    <w:nsid w:val="00000002"/>
    <w:multiLevelType w:val="single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ascii="Times New Roman" w:hAnsi="Times New Roman" w:cs="Times New Roman"/>
        <w:b w:val="0"/>
        <w:i w:val="0"/>
        <w:sz w:val="22"/>
      </w:rPr>
    </w:lvl>
  </w:abstractNum>
  <w:abstractNum w:abstractNumId="2">
    <w:nsid w:val="00000004"/>
    <w:multiLevelType w:val="multi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eastAsia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eastAsia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eastAsia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eastAsia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eastAsia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eastAsia="OpenSymbol"/>
      </w:r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>
    <w:nsid w:val="0000000B"/>
    <w:multiLevelType w:val="singleLevel"/>
    <w:tmpl w:val="0000000B"/>
    <w:name w:val="WW8Num11"/>
    <w:lvl w:ilvl="0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</w:abstractNum>
  <w:abstractNum w:abstractNumId="5">
    <w:nsid w:val="00000010"/>
    <w:multiLevelType w:val="multilevel"/>
    <w:tmpl w:val="00000010"/>
    <w:name w:val="WW8Num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6">
    <w:nsid w:val="00962755"/>
    <w:multiLevelType w:val="hybridMultilevel"/>
    <w:tmpl w:val="3EEE92BE"/>
    <w:lvl w:ilvl="0" w:tplc="28D6072E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4AEAA0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8D4ACC2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1C0E76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2CB6CE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36DABBB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3E6AC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8C4F8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83026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7">
    <w:nsid w:val="041B3BFA"/>
    <w:multiLevelType w:val="multilevel"/>
    <w:tmpl w:val="770A5454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ind w:left="7522" w:hanging="576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8">
    <w:nsid w:val="0D2D20E9"/>
    <w:multiLevelType w:val="hybridMultilevel"/>
    <w:tmpl w:val="5FFCC5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D44250B"/>
    <w:multiLevelType w:val="hybridMultilevel"/>
    <w:tmpl w:val="0382DDF4"/>
    <w:lvl w:ilvl="0" w:tplc="04F80206">
      <w:start w:val="1"/>
      <w:numFmt w:val="decimal"/>
      <w:lvlText w:val="%1."/>
      <w:lvlJc w:val="left"/>
      <w:pPr>
        <w:ind w:left="6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3" w:hanging="360"/>
      </w:pPr>
    </w:lvl>
    <w:lvl w:ilvl="2" w:tplc="0419001B" w:tentative="1">
      <w:start w:val="1"/>
      <w:numFmt w:val="lowerRoman"/>
      <w:lvlText w:val="%3."/>
      <w:lvlJc w:val="right"/>
      <w:pPr>
        <w:ind w:left="2113" w:hanging="180"/>
      </w:pPr>
    </w:lvl>
    <w:lvl w:ilvl="3" w:tplc="0419000F" w:tentative="1">
      <w:start w:val="1"/>
      <w:numFmt w:val="decimal"/>
      <w:lvlText w:val="%4."/>
      <w:lvlJc w:val="left"/>
      <w:pPr>
        <w:ind w:left="2833" w:hanging="360"/>
      </w:pPr>
    </w:lvl>
    <w:lvl w:ilvl="4" w:tplc="04190019" w:tentative="1">
      <w:start w:val="1"/>
      <w:numFmt w:val="lowerLetter"/>
      <w:lvlText w:val="%5."/>
      <w:lvlJc w:val="left"/>
      <w:pPr>
        <w:ind w:left="3553" w:hanging="360"/>
      </w:pPr>
    </w:lvl>
    <w:lvl w:ilvl="5" w:tplc="0419001B" w:tentative="1">
      <w:start w:val="1"/>
      <w:numFmt w:val="lowerRoman"/>
      <w:lvlText w:val="%6."/>
      <w:lvlJc w:val="right"/>
      <w:pPr>
        <w:ind w:left="4273" w:hanging="180"/>
      </w:pPr>
    </w:lvl>
    <w:lvl w:ilvl="6" w:tplc="0419000F" w:tentative="1">
      <w:start w:val="1"/>
      <w:numFmt w:val="decimal"/>
      <w:lvlText w:val="%7."/>
      <w:lvlJc w:val="left"/>
      <w:pPr>
        <w:ind w:left="4993" w:hanging="360"/>
      </w:pPr>
    </w:lvl>
    <w:lvl w:ilvl="7" w:tplc="04190019" w:tentative="1">
      <w:start w:val="1"/>
      <w:numFmt w:val="lowerLetter"/>
      <w:lvlText w:val="%8."/>
      <w:lvlJc w:val="left"/>
      <w:pPr>
        <w:ind w:left="5713" w:hanging="360"/>
      </w:pPr>
    </w:lvl>
    <w:lvl w:ilvl="8" w:tplc="0419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10">
    <w:nsid w:val="0F8A659D"/>
    <w:multiLevelType w:val="hybridMultilevel"/>
    <w:tmpl w:val="125A64EA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1">
    <w:nsid w:val="14DB3801"/>
    <w:multiLevelType w:val="hybridMultilevel"/>
    <w:tmpl w:val="7D185ECC"/>
    <w:lvl w:ilvl="0" w:tplc="0419000F">
      <w:start w:val="1"/>
      <w:numFmt w:val="decimal"/>
      <w:lvlText w:val="%1."/>
      <w:lvlJc w:val="left"/>
      <w:pPr>
        <w:ind w:left="6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3" w:hanging="360"/>
      </w:pPr>
    </w:lvl>
    <w:lvl w:ilvl="2" w:tplc="0419001B" w:tentative="1">
      <w:start w:val="1"/>
      <w:numFmt w:val="lowerRoman"/>
      <w:lvlText w:val="%3."/>
      <w:lvlJc w:val="right"/>
      <w:pPr>
        <w:ind w:left="2113" w:hanging="180"/>
      </w:pPr>
    </w:lvl>
    <w:lvl w:ilvl="3" w:tplc="0419000F" w:tentative="1">
      <w:start w:val="1"/>
      <w:numFmt w:val="decimal"/>
      <w:lvlText w:val="%4."/>
      <w:lvlJc w:val="left"/>
      <w:pPr>
        <w:ind w:left="2833" w:hanging="360"/>
      </w:pPr>
    </w:lvl>
    <w:lvl w:ilvl="4" w:tplc="04190019" w:tentative="1">
      <w:start w:val="1"/>
      <w:numFmt w:val="lowerLetter"/>
      <w:lvlText w:val="%5."/>
      <w:lvlJc w:val="left"/>
      <w:pPr>
        <w:ind w:left="3553" w:hanging="360"/>
      </w:pPr>
    </w:lvl>
    <w:lvl w:ilvl="5" w:tplc="0419001B" w:tentative="1">
      <w:start w:val="1"/>
      <w:numFmt w:val="lowerRoman"/>
      <w:lvlText w:val="%6."/>
      <w:lvlJc w:val="right"/>
      <w:pPr>
        <w:ind w:left="4273" w:hanging="180"/>
      </w:pPr>
    </w:lvl>
    <w:lvl w:ilvl="6" w:tplc="0419000F" w:tentative="1">
      <w:start w:val="1"/>
      <w:numFmt w:val="decimal"/>
      <w:lvlText w:val="%7."/>
      <w:lvlJc w:val="left"/>
      <w:pPr>
        <w:ind w:left="4993" w:hanging="360"/>
      </w:pPr>
    </w:lvl>
    <w:lvl w:ilvl="7" w:tplc="04190019" w:tentative="1">
      <w:start w:val="1"/>
      <w:numFmt w:val="lowerLetter"/>
      <w:lvlText w:val="%8."/>
      <w:lvlJc w:val="left"/>
      <w:pPr>
        <w:ind w:left="5713" w:hanging="360"/>
      </w:pPr>
    </w:lvl>
    <w:lvl w:ilvl="8" w:tplc="0419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12">
    <w:nsid w:val="17D74500"/>
    <w:multiLevelType w:val="hybridMultilevel"/>
    <w:tmpl w:val="2D1013CA"/>
    <w:lvl w:ilvl="0" w:tplc="A6800504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C66CA8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25A06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868E552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47CA9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B68AE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570CB4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83245A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3FA7A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3">
    <w:nsid w:val="18116FEE"/>
    <w:multiLevelType w:val="hybridMultilevel"/>
    <w:tmpl w:val="D1C85F54"/>
    <w:lvl w:ilvl="0" w:tplc="736436C4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B90802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016C3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1706A4E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ED4AC2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328E4C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E28A7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4641A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27E33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1D1D27E0"/>
    <w:multiLevelType w:val="hybridMultilevel"/>
    <w:tmpl w:val="FC7CE7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EE02FDB"/>
    <w:multiLevelType w:val="hybridMultilevel"/>
    <w:tmpl w:val="09A68508"/>
    <w:lvl w:ilvl="0" w:tplc="2DBE60D4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FAC5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BC048D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6A689A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8ACF8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8381B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863E771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102DE9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4D8A2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>
    <w:nsid w:val="248C4662"/>
    <w:multiLevelType w:val="hybridMultilevel"/>
    <w:tmpl w:val="D66C7FBE"/>
    <w:lvl w:ilvl="0" w:tplc="8F448A16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5E74D08"/>
    <w:multiLevelType w:val="multilevel"/>
    <w:tmpl w:val="CDBA0A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>
    <w:nsid w:val="29491CC2"/>
    <w:multiLevelType w:val="hybridMultilevel"/>
    <w:tmpl w:val="E95298C4"/>
    <w:lvl w:ilvl="0" w:tplc="B0F0968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29986B4F"/>
    <w:multiLevelType w:val="hybridMultilevel"/>
    <w:tmpl w:val="5B1820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AE3749D"/>
    <w:multiLevelType w:val="hybridMultilevel"/>
    <w:tmpl w:val="EA78AE78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1">
    <w:nsid w:val="2C420CDA"/>
    <w:multiLevelType w:val="hybridMultilevel"/>
    <w:tmpl w:val="A95810A8"/>
    <w:lvl w:ilvl="0" w:tplc="553AF0D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D7431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78DAE7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D48A40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E7C2A6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A65BE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576ECA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594195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7B6345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2">
    <w:nsid w:val="32522091"/>
    <w:multiLevelType w:val="hybridMultilevel"/>
    <w:tmpl w:val="250E0356"/>
    <w:lvl w:ilvl="0" w:tplc="0419000F">
      <w:start w:val="1"/>
      <w:numFmt w:val="decimal"/>
      <w:lvlText w:val="%1."/>
      <w:lvlJc w:val="left"/>
      <w:pPr>
        <w:ind w:left="6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3" w:hanging="360"/>
      </w:pPr>
    </w:lvl>
    <w:lvl w:ilvl="2" w:tplc="0419001B" w:tentative="1">
      <w:start w:val="1"/>
      <w:numFmt w:val="lowerRoman"/>
      <w:lvlText w:val="%3."/>
      <w:lvlJc w:val="right"/>
      <w:pPr>
        <w:ind w:left="2113" w:hanging="180"/>
      </w:pPr>
    </w:lvl>
    <w:lvl w:ilvl="3" w:tplc="0419000F" w:tentative="1">
      <w:start w:val="1"/>
      <w:numFmt w:val="decimal"/>
      <w:lvlText w:val="%4."/>
      <w:lvlJc w:val="left"/>
      <w:pPr>
        <w:ind w:left="2833" w:hanging="360"/>
      </w:pPr>
    </w:lvl>
    <w:lvl w:ilvl="4" w:tplc="04190019" w:tentative="1">
      <w:start w:val="1"/>
      <w:numFmt w:val="lowerLetter"/>
      <w:lvlText w:val="%5."/>
      <w:lvlJc w:val="left"/>
      <w:pPr>
        <w:ind w:left="3553" w:hanging="360"/>
      </w:pPr>
    </w:lvl>
    <w:lvl w:ilvl="5" w:tplc="0419001B" w:tentative="1">
      <w:start w:val="1"/>
      <w:numFmt w:val="lowerRoman"/>
      <w:lvlText w:val="%6."/>
      <w:lvlJc w:val="right"/>
      <w:pPr>
        <w:ind w:left="4273" w:hanging="180"/>
      </w:pPr>
    </w:lvl>
    <w:lvl w:ilvl="6" w:tplc="0419000F" w:tentative="1">
      <w:start w:val="1"/>
      <w:numFmt w:val="decimal"/>
      <w:lvlText w:val="%7."/>
      <w:lvlJc w:val="left"/>
      <w:pPr>
        <w:ind w:left="4993" w:hanging="360"/>
      </w:pPr>
    </w:lvl>
    <w:lvl w:ilvl="7" w:tplc="04190019" w:tentative="1">
      <w:start w:val="1"/>
      <w:numFmt w:val="lowerLetter"/>
      <w:lvlText w:val="%8."/>
      <w:lvlJc w:val="left"/>
      <w:pPr>
        <w:ind w:left="5713" w:hanging="360"/>
      </w:pPr>
    </w:lvl>
    <w:lvl w:ilvl="8" w:tplc="0419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23">
    <w:nsid w:val="34EF71CF"/>
    <w:multiLevelType w:val="hybridMultilevel"/>
    <w:tmpl w:val="D276B8DC"/>
    <w:lvl w:ilvl="0" w:tplc="791E1024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7AAE0C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81839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BB2E4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6BC395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422C5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AED49B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9503C8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A50733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4">
    <w:nsid w:val="358A3C50"/>
    <w:multiLevelType w:val="hybridMultilevel"/>
    <w:tmpl w:val="200826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362E4699"/>
    <w:multiLevelType w:val="hybridMultilevel"/>
    <w:tmpl w:val="B390220C"/>
    <w:lvl w:ilvl="0" w:tplc="ACEE90B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6">
    <w:nsid w:val="39A64248"/>
    <w:multiLevelType w:val="hybridMultilevel"/>
    <w:tmpl w:val="3B3857C6"/>
    <w:lvl w:ilvl="0" w:tplc="795C265E">
      <w:start w:val="1"/>
      <w:numFmt w:val="decimal"/>
      <w:lvlText w:val="%1."/>
      <w:lvlJc w:val="left"/>
      <w:pPr>
        <w:ind w:left="6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3" w:hanging="360"/>
      </w:pPr>
    </w:lvl>
    <w:lvl w:ilvl="2" w:tplc="0419001B" w:tentative="1">
      <w:start w:val="1"/>
      <w:numFmt w:val="lowerRoman"/>
      <w:lvlText w:val="%3."/>
      <w:lvlJc w:val="right"/>
      <w:pPr>
        <w:ind w:left="2113" w:hanging="180"/>
      </w:pPr>
    </w:lvl>
    <w:lvl w:ilvl="3" w:tplc="0419000F" w:tentative="1">
      <w:start w:val="1"/>
      <w:numFmt w:val="decimal"/>
      <w:lvlText w:val="%4."/>
      <w:lvlJc w:val="left"/>
      <w:pPr>
        <w:ind w:left="2833" w:hanging="360"/>
      </w:pPr>
    </w:lvl>
    <w:lvl w:ilvl="4" w:tplc="04190019" w:tentative="1">
      <w:start w:val="1"/>
      <w:numFmt w:val="lowerLetter"/>
      <w:lvlText w:val="%5."/>
      <w:lvlJc w:val="left"/>
      <w:pPr>
        <w:ind w:left="3553" w:hanging="360"/>
      </w:pPr>
    </w:lvl>
    <w:lvl w:ilvl="5" w:tplc="0419001B" w:tentative="1">
      <w:start w:val="1"/>
      <w:numFmt w:val="lowerRoman"/>
      <w:lvlText w:val="%6."/>
      <w:lvlJc w:val="right"/>
      <w:pPr>
        <w:ind w:left="4273" w:hanging="180"/>
      </w:pPr>
    </w:lvl>
    <w:lvl w:ilvl="6" w:tplc="0419000F" w:tentative="1">
      <w:start w:val="1"/>
      <w:numFmt w:val="decimal"/>
      <w:lvlText w:val="%7."/>
      <w:lvlJc w:val="left"/>
      <w:pPr>
        <w:ind w:left="4993" w:hanging="360"/>
      </w:pPr>
    </w:lvl>
    <w:lvl w:ilvl="7" w:tplc="04190019" w:tentative="1">
      <w:start w:val="1"/>
      <w:numFmt w:val="lowerLetter"/>
      <w:lvlText w:val="%8."/>
      <w:lvlJc w:val="left"/>
      <w:pPr>
        <w:ind w:left="5713" w:hanging="360"/>
      </w:pPr>
    </w:lvl>
    <w:lvl w:ilvl="8" w:tplc="0419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27">
    <w:nsid w:val="3B1A1961"/>
    <w:multiLevelType w:val="hybridMultilevel"/>
    <w:tmpl w:val="8E0041D2"/>
    <w:lvl w:ilvl="0" w:tplc="BD76F94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8">
    <w:nsid w:val="3D5062B4"/>
    <w:multiLevelType w:val="hybridMultilevel"/>
    <w:tmpl w:val="91FAC5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3EF73A06"/>
    <w:multiLevelType w:val="hybridMultilevel"/>
    <w:tmpl w:val="2C004A54"/>
    <w:lvl w:ilvl="0" w:tplc="182A65D2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432D0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94DC5A9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D4229CF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E2DA77E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73AEF0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87CE54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521A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D72A260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0">
    <w:nsid w:val="3FBC443A"/>
    <w:multiLevelType w:val="multilevel"/>
    <w:tmpl w:val="4B6E308A"/>
    <w:lvl w:ilvl="0">
      <w:start w:val="1"/>
      <w:numFmt w:val="bullet"/>
      <w:lvlText w:val="•"/>
      <w:lvlJc w:val="left"/>
      <w:rPr>
        <w:rFonts w:ascii="Arial Unicode MS" w:eastAsia="Arial Unicode MS" w:hAnsi="Arial Unicode MS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>
    <w:nsid w:val="42127904"/>
    <w:multiLevelType w:val="hybridMultilevel"/>
    <w:tmpl w:val="A7C81EA0"/>
    <w:lvl w:ilvl="0" w:tplc="34BA1CDE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870EA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B8606A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788DD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9260E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C2AC3C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DE660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FCC21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998640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2">
    <w:nsid w:val="423A7251"/>
    <w:multiLevelType w:val="hybridMultilevel"/>
    <w:tmpl w:val="BEAE9FCE"/>
    <w:lvl w:ilvl="0" w:tplc="3D266E0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E122E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C6A906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EC26D4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8D08F1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CF81D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41079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54E14D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10C7B5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3">
    <w:nsid w:val="4B3D2D2E"/>
    <w:multiLevelType w:val="hybridMultilevel"/>
    <w:tmpl w:val="19285CD6"/>
    <w:lvl w:ilvl="0" w:tplc="43EE97BE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B4AB1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060BFE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A7CFEA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4649B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61CF0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319222E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2C94B47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1949FE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4">
    <w:nsid w:val="4D9352A5"/>
    <w:multiLevelType w:val="hybridMultilevel"/>
    <w:tmpl w:val="2A463CA0"/>
    <w:lvl w:ilvl="0" w:tplc="3076AE2A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0F0EDD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9CAC13A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C65E8BA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8A68D2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A12018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3D0A32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259C4F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04C98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5">
    <w:nsid w:val="518E7D75"/>
    <w:multiLevelType w:val="hybridMultilevel"/>
    <w:tmpl w:val="166CA52E"/>
    <w:lvl w:ilvl="0" w:tplc="589A960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6AC6C99A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973A1E26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203A99D2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9A204706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46548A38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EB7A3E5A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80F2556C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6BEA5F70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6">
    <w:nsid w:val="52C04AD8"/>
    <w:multiLevelType w:val="hybridMultilevel"/>
    <w:tmpl w:val="E9365946"/>
    <w:lvl w:ilvl="0" w:tplc="466AC22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C14A18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641AA9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A8020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5A2EF3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A413F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3AAB54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E6285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FFC9B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7">
    <w:nsid w:val="58AA4D9A"/>
    <w:multiLevelType w:val="multilevel"/>
    <w:tmpl w:val="B59EFA3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8">
    <w:nsid w:val="5C3368A7"/>
    <w:multiLevelType w:val="hybridMultilevel"/>
    <w:tmpl w:val="228EF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57240A"/>
    <w:multiLevelType w:val="hybridMultilevel"/>
    <w:tmpl w:val="186E9F46"/>
    <w:lvl w:ilvl="0" w:tplc="3C421542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19299D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1FC71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6204AA3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680288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7AF46B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9C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3514A7B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D40FB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0">
    <w:nsid w:val="692D1ED2"/>
    <w:multiLevelType w:val="hybridMultilevel"/>
    <w:tmpl w:val="18B4FC86"/>
    <w:lvl w:ilvl="0" w:tplc="40705CFA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70E0CEC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5DCCD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10A42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37095E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779C15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A5E6E02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C4EE51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8F60C09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1">
    <w:nsid w:val="70165502"/>
    <w:multiLevelType w:val="hybridMultilevel"/>
    <w:tmpl w:val="9F68E4C2"/>
    <w:lvl w:ilvl="0" w:tplc="5B5E9398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3A6E0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F90A5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853CBA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0A0B8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3EF0071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A4BEB0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010336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1425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2">
    <w:nsid w:val="70A83AC3"/>
    <w:multiLevelType w:val="hybridMultilevel"/>
    <w:tmpl w:val="77A21ACC"/>
    <w:lvl w:ilvl="0" w:tplc="F47608E4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7962F2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36D0480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E7CBE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71068E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8152AD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A449B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D3A285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89D6759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3">
    <w:nsid w:val="74E54FFE"/>
    <w:multiLevelType w:val="hybridMultilevel"/>
    <w:tmpl w:val="701A35DC"/>
    <w:lvl w:ilvl="0" w:tplc="F0CA307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B672E676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C42C5404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A22AAE54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5B5678A6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D6F2A6DE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678659E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C3CC0844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6E8C6F0C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4">
    <w:nsid w:val="7AFC55D7"/>
    <w:multiLevelType w:val="hybridMultilevel"/>
    <w:tmpl w:val="C18CCE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7"/>
  </w:num>
  <w:num w:numId="3">
    <w:abstractNumId w:val="30"/>
  </w:num>
  <w:num w:numId="4">
    <w:abstractNumId w:val="7"/>
  </w:num>
  <w:num w:numId="5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7"/>
  </w:num>
  <w:num w:numId="7">
    <w:abstractNumId w:val="35"/>
  </w:num>
  <w:num w:numId="8">
    <w:abstractNumId w:val="8"/>
  </w:num>
  <w:num w:numId="9">
    <w:abstractNumId w:val="21"/>
  </w:num>
  <w:num w:numId="10">
    <w:abstractNumId w:val="36"/>
  </w:num>
  <w:num w:numId="11">
    <w:abstractNumId w:val="42"/>
  </w:num>
  <w:num w:numId="12">
    <w:abstractNumId w:val="6"/>
  </w:num>
  <w:num w:numId="13">
    <w:abstractNumId w:val="23"/>
  </w:num>
  <w:num w:numId="14">
    <w:abstractNumId w:val="32"/>
  </w:num>
  <w:num w:numId="15">
    <w:abstractNumId w:val="34"/>
  </w:num>
  <w:num w:numId="16">
    <w:abstractNumId w:val="15"/>
  </w:num>
  <w:num w:numId="17">
    <w:abstractNumId w:val="39"/>
  </w:num>
  <w:num w:numId="18">
    <w:abstractNumId w:val="41"/>
  </w:num>
  <w:num w:numId="19">
    <w:abstractNumId w:val="33"/>
  </w:num>
  <w:num w:numId="20">
    <w:abstractNumId w:val="31"/>
  </w:num>
  <w:num w:numId="21">
    <w:abstractNumId w:val="13"/>
  </w:num>
  <w:num w:numId="22">
    <w:abstractNumId w:val="40"/>
  </w:num>
  <w:num w:numId="23">
    <w:abstractNumId w:val="29"/>
  </w:num>
  <w:num w:numId="24">
    <w:abstractNumId w:val="12"/>
  </w:num>
  <w:num w:numId="25">
    <w:abstractNumId w:val="2"/>
  </w:num>
  <w:num w:numId="26">
    <w:abstractNumId w:val="14"/>
  </w:num>
  <w:num w:numId="27">
    <w:abstractNumId w:val="27"/>
  </w:num>
  <w:num w:numId="28">
    <w:abstractNumId w:val="43"/>
  </w:num>
  <w:num w:numId="29">
    <w:abstractNumId w:val="18"/>
  </w:num>
  <w:num w:numId="30">
    <w:abstractNumId w:val="28"/>
  </w:num>
  <w:num w:numId="31">
    <w:abstractNumId w:val="0"/>
    <w:lvlOverride w:ilvl="0">
      <w:lvl w:ilvl="0">
        <w:numFmt w:val="bullet"/>
        <w:lvlText w:val="•"/>
        <w:legacy w:legacy="1" w:legacySpace="0" w:legacyIndent="350"/>
        <w:lvlJc w:val="left"/>
        <w:rPr>
          <w:rFonts w:ascii="Arial" w:hAnsi="Arial" w:hint="default"/>
        </w:rPr>
      </w:lvl>
    </w:lvlOverride>
  </w:num>
  <w:num w:numId="32">
    <w:abstractNumId w:val="0"/>
    <w:lvlOverride w:ilvl="0">
      <w:lvl w:ilvl="0">
        <w:numFmt w:val="bullet"/>
        <w:lvlText w:val="•"/>
        <w:legacy w:legacy="1" w:legacySpace="0" w:legacyIndent="346"/>
        <w:lvlJc w:val="left"/>
        <w:rPr>
          <w:rFonts w:ascii="Arial" w:hAnsi="Arial" w:hint="default"/>
        </w:rPr>
      </w:lvl>
    </w:lvlOverride>
  </w:num>
  <w:num w:numId="33">
    <w:abstractNumId w:val="25"/>
  </w:num>
  <w:num w:numId="34">
    <w:abstractNumId w:val="10"/>
  </w:num>
  <w:num w:numId="35">
    <w:abstractNumId w:val="20"/>
  </w:num>
  <w:num w:numId="36">
    <w:abstractNumId w:val="24"/>
  </w:num>
  <w:num w:numId="37">
    <w:abstractNumId w:val="44"/>
  </w:num>
  <w:num w:numId="38">
    <w:abstractNumId w:val="19"/>
  </w:num>
  <w:num w:numId="39">
    <w:abstractNumId w:val="26"/>
  </w:num>
  <w:num w:numId="40">
    <w:abstractNumId w:val="9"/>
  </w:num>
  <w:num w:numId="41">
    <w:abstractNumId w:val="22"/>
  </w:num>
  <w:num w:numId="42">
    <w:abstractNumId w:val="38"/>
  </w:num>
  <w:num w:numId="43">
    <w:abstractNumId w:val="11"/>
  </w:num>
  <w:num w:numId="44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56B"/>
    <w:rsid w:val="00000AE5"/>
    <w:rsid w:val="00004280"/>
    <w:rsid w:val="000129CA"/>
    <w:rsid w:val="00013561"/>
    <w:rsid w:val="00014198"/>
    <w:rsid w:val="0002645F"/>
    <w:rsid w:val="000321F6"/>
    <w:rsid w:val="00041859"/>
    <w:rsid w:val="00050C3D"/>
    <w:rsid w:val="0005374A"/>
    <w:rsid w:val="00055B98"/>
    <w:rsid w:val="000608D8"/>
    <w:rsid w:val="00061D16"/>
    <w:rsid w:val="00064482"/>
    <w:rsid w:val="00070FAD"/>
    <w:rsid w:val="00077BCA"/>
    <w:rsid w:val="00083DB0"/>
    <w:rsid w:val="00092004"/>
    <w:rsid w:val="00093246"/>
    <w:rsid w:val="000A12FF"/>
    <w:rsid w:val="000A5E29"/>
    <w:rsid w:val="000B2394"/>
    <w:rsid w:val="000B34A9"/>
    <w:rsid w:val="000B7B97"/>
    <w:rsid w:val="000B7ECB"/>
    <w:rsid w:val="000C02E5"/>
    <w:rsid w:val="000C1FA4"/>
    <w:rsid w:val="000C2914"/>
    <w:rsid w:val="000C5225"/>
    <w:rsid w:val="000C53F2"/>
    <w:rsid w:val="000C63E6"/>
    <w:rsid w:val="000C7A66"/>
    <w:rsid w:val="000D0A80"/>
    <w:rsid w:val="000D32A2"/>
    <w:rsid w:val="000D7B36"/>
    <w:rsid w:val="000E2199"/>
    <w:rsid w:val="000E3C8B"/>
    <w:rsid w:val="000E4157"/>
    <w:rsid w:val="000E4F42"/>
    <w:rsid w:val="000E6845"/>
    <w:rsid w:val="001034A8"/>
    <w:rsid w:val="00107F65"/>
    <w:rsid w:val="00115E4F"/>
    <w:rsid w:val="00120D68"/>
    <w:rsid w:val="00137622"/>
    <w:rsid w:val="00137806"/>
    <w:rsid w:val="00137F8B"/>
    <w:rsid w:val="0014710B"/>
    <w:rsid w:val="0014726F"/>
    <w:rsid w:val="00155475"/>
    <w:rsid w:val="00162913"/>
    <w:rsid w:val="001718D1"/>
    <w:rsid w:val="001766D4"/>
    <w:rsid w:val="001863B7"/>
    <w:rsid w:val="001903C5"/>
    <w:rsid w:val="00194421"/>
    <w:rsid w:val="001A0216"/>
    <w:rsid w:val="001A2C93"/>
    <w:rsid w:val="001B481A"/>
    <w:rsid w:val="001B6032"/>
    <w:rsid w:val="001C242D"/>
    <w:rsid w:val="001D1A5E"/>
    <w:rsid w:val="001D2D5B"/>
    <w:rsid w:val="001D6226"/>
    <w:rsid w:val="001D6282"/>
    <w:rsid w:val="001F0C26"/>
    <w:rsid w:val="001F44DF"/>
    <w:rsid w:val="0021282E"/>
    <w:rsid w:val="002128FB"/>
    <w:rsid w:val="0021305F"/>
    <w:rsid w:val="00216EA9"/>
    <w:rsid w:val="00217554"/>
    <w:rsid w:val="00220C68"/>
    <w:rsid w:val="00224BC9"/>
    <w:rsid w:val="002320D8"/>
    <w:rsid w:val="002378E5"/>
    <w:rsid w:val="002406C2"/>
    <w:rsid w:val="002407DB"/>
    <w:rsid w:val="00244633"/>
    <w:rsid w:val="00246309"/>
    <w:rsid w:val="00246EAD"/>
    <w:rsid w:val="002470AE"/>
    <w:rsid w:val="00251F25"/>
    <w:rsid w:val="00251F88"/>
    <w:rsid w:val="002536EF"/>
    <w:rsid w:val="0025545A"/>
    <w:rsid w:val="002636CE"/>
    <w:rsid w:val="00263ABA"/>
    <w:rsid w:val="00264BBB"/>
    <w:rsid w:val="00267ED4"/>
    <w:rsid w:val="0027160E"/>
    <w:rsid w:val="00273C79"/>
    <w:rsid w:val="00275E3E"/>
    <w:rsid w:val="0027650B"/>
    <w:rsid w:val="00277E22"/>
    <w:rsid w:val="00280A67"/>
    <w:rsid w:val="00281C06"/>
    <w:rsid w:val="002844A6"/>
    <w:rsid w:val="002863AD"/>
    <w:rsid w:val="00293074"/>
    <w:rsid w:val="00295113"/>
    <w:rsid w:val="002A1235"/>
    <w:rsid w:val="002A1674"/>
    <w:rsid w:val="002B1DAB"/>
    <w:rsid w:val="002B5BD6"/>
    <w:rsid w:val="002B7A74"/>
    <w:rsid w:val="002C0FF9"/>
    <w:rsid w:val="002C11C0"/>
    <w:rsid w:val="002C7A67"/>
    <w:rsid w:val="002D0D34"/>
    <w:rsid w:val="002D41DF"/>
    <w:rsid w:val="002E33A1"/>
    <w:rsid w:val="002E595C"/>
    <w:rsid w:val="002E650B"/>
    <w:rsid w:val="002F102B"/>
    <w:rsid w:val="00301D7F"/>
    <w:rsid w:val="003025DC"/>
    <w:rsid w:val="00304B4B"/>
    <w:rsid w:val="003062DB"/>
    <w:rsid w:val="003115D7"/>
    <w:rsid w:val="00313EB1"/>
    <w:rsid w:val="00324210"/>
    <w:rsid w:val="00325B40"/>
    <w:rsid w:val="0032777A"/>
    <w:rsid w:val="003337BD"/>
    <w:rsid w:val="00344B01"/>
    <w:rsid w:val="00350878"/>
    <w:rsid w:val="00350EB8"/>
    <w:rsid w:val="003512C1"/>
    <w:rsid w:val="00357F6E"/>
    <w:rsid w:val="003630AA"/>
    <w:rsid w:val="00364FA9"/>
    <w:rsid w:val="00373498"/>
    <w:rsid w:val="0037488D"/>
    <w:rsid w:val="003812B7"/>
    <w:rsid w:val="00382711"/>
    <w:rsid w:val="00382AC0"/>
    <w:rsid w:val="00387EAE"/>
    <w:rsid w:val="00394DD0"/>
    <w:rsid w:val="00396C9E"/>
    <w:rsid w:val="003A680F"/>
    <w:rsid w:val="003B13B6"/>
    <w:rsid w:val="003B4A75"/>
    <w:rsid w:val="003C57E4"/>
    <w:rsid w:val="003C62D5"/>
    <w:rsid w:val="003D07B8"/>
    <w:rsid w:val="003D0813"/>
    <w:rsid w:val="003D60F8"/>
    <w:rsid w:val="003E1801"/>
    <w:rsid w:val="003E424B"/>
    <w:rsid w:val="003F1B58"/>
    <w:rsid w:val="003F22F8"/>
    <w:rsid w:val="003F4F99"/>
    <w:rsid w:val="003F52A7"/>
    <w:rsid w:val="00401A66"/>
    <w:rsid w:val="00401CF8"/>
    <w:rsid w:val="00402E6A"/>
    <w:rsid w:val="0041081D"/>
    <w:rsid w:val="0041653F"/>
    <w:rsid w:val="00416D61"/>
    <w:rsid w:val="004246B6"/>
    <w:rsid w:val="0044797E"/>
    <w:rsid w:val="004505C0"/>
    <w:rsid w:val="00451FB6"/>
    <w:rsid w:val="0045416F"/>
    <w:rsid w:val="00464D8B"/>
    <w:rsid w:val="0047020C"/>
    <w:rsid w:val="00470B8E"/>
    <w:rsid w:val="00470E32"/>
    <w:rsid w:val="00476CA1"/>
    <w:rsid w:val="0048179A"/>
    <w:rsid w:val="00482F56"/>
    <w:rsid w:val="0048390C"/>
    <w:rsid w:val="004854F9"/>
    <w:rsid w:val="004911C5"/>
    <w:rsid w:val="00495AD7"/>
    <w:rsid w:val="004A66F0"/>
    <w:rsid w:val="004B1A36"/>
    <w:rsid w:val="004B47A6"/>
    <w:rsid w:val="004B488B"/>
    <w:rsid w:val="004B4D2F"/>
    <w:rsid w:val="004C0711"/>
    <w:rsid w:val="004C13E9"/>
    <w:rsid w:val="004C1C7E"/>
    <w:rsid w:val="004C23C0"/>
    <w:rsid w:val="004D37AB"/>
    <w:rsid w:val="004D65DB"/>
    <w:rsid w:val="004F44C3"/>
    <w:rsid w:val="004F60C5"/>
    <w:rsid w:val="00511995"/>
    <w:rsid w:val="0051532F"/>
    <w:rsid w:val="00516DF2"/>
    <w:rsid w:val="00523815"/>
    <w:rsid w:val="00524DFB"/>
    <w:rsid w:val="00527E2E"/>
    <w:rsid w:val="00532119"/>
    <w:rsid w:val="00542573"/>
    <w:rsid w:val="00555E4B"/>
    <w:rsid w:val="00561A29"/>
    <w:rsid w:val="00563F1F"/>
    <w:rsid w:val="005821E0"/>
    <w:rsid w:val="005857E2"/>
    <w:rsid w:val="00587025"/>
    <w:rsid w:val="00590149"/>
    <w:rsid w:val="00590CE2"/>
    <w:rsid w:val="0059454D"/>
    <w:rsid w:val="00596B2C"/>
    <w:rsid w:val="005A13C5"/>
    <w:rsid w:val="005A2FDA"/>
    <w:rsid w:val="005A488C"/>
    <w:rsid w:val="005B145A"/>
    <w:rsid w:val="005B2908"/>
    <w:rsid w:val="005B5F5F"/>
    <w:rsid w:val="005B7AEA"/>
    <w:rsid w:val="005B7C04"/>
    <w:rsid w:val="005C0CFB"/>
    <w:rsid w:val="005C1C3A"/>
    <w:rsid w:val="005C1FA7"/>
    <w:rsid w:val="005C480D"/>
    <w:rsid w:val="005C789E"/>
    <w:rsid w:val="005D3764"/>
    <w:rsid w:val="005D44C7"/>
    <w:rsid w:val="005D6367"/>
    <w:rsid w:val="005E227D"/>
    <w:rsid w:val="005E2590"/>
    <w:rsid w:val="005E2CE8"/>
    <w:rsid w:val="005F12C2"/>
    <w:rsid w:val="005F2121"/>
    <w:rsid w:val="0060019F"/>
    <w:rsid w:val="0060745B"/>
    <w:rsid w:val="006178F4"/>
    <w:rsid w:val="00617C70"/>
    <w:rsid w:val="0063205D"/>
    <w:rsid w:val="00633B52"/>
    <w:rsid w:val="00633C9D"/>
    <w:rsid w:val="00645369"/>
    <w:rsid w:val="00645ECE"/>
    <w:rsid w:val="00650854"/>
    <w:rsid w:val="00652DCD"/>
    <w:rsid w:val="00653B6A"/>
    <w:rsid w:val="00654F49"/>
    <w:rsid w:val="00667EED"/>
    <w:rsid w:val="006703DA"/>
    <w:rsid w:val="006751A9"/>
    <w:rsid w:val="006801F5"/>
    <w:rsid w:val="00680FA7"/>
    <w:rsid w:val="00683B92"/>
    <w:rsid w:val="0069113F"/>
    <w:rsid w:val="00691DF4"/>
    <w:rsid w:val="006938E2"/>
    <w:rsid w:val="00693EB1"/>
    <w:rsid w:val="00694C1E"/>
    <w:rsid w:val="006967BF"/>
    <w:rsid w:val="006A17C9"/>
    <w:rsid w:val="006A19BF"/>
    <w:rsid w:val="006A3622"/>
    <w:rsid w:val="006A53CD"/>
    <w:rsid w:val="006B015C"/>
    <w:rsid w:val="006B1B0C"/>
    <w:rsid w:val="006B2C3A"/>
    <w:rsid w:val="006B5BDE"/>
    <w:rsid w:val="006B65A6"/>
    <w:rsid w:val="006C142E"/>
    <w:rsid w:val="006C4C17"/>
    <w:rsid w:val="006C6243"/>
    <w:rsid w:val="006D30F6"/>
    <w:rsid w:val="006D77BB"/>
    <w:rsid w:val="006E2616"/>
    <w:rsid w:val="006E4717"/>
    <w:rsid w:val="006F1855"/>
    <w:rsid w:val="007066A3"/>
    <w:rsid w:val="007115F7"/>
    <w:rsid w:val="00714FF3"/>
    <w:rsid w:val="00721AB5"/>
    <w:rsid w:val="007235CD"/>
    <w:rsid w:val="00723C99"/>
    <w:rsid w:val="00726B90"/>
    <w:rsid w:val="00745BB0"/>
    <w:rsid w:val="0075688A"/>
    <w:rsid w:val="007732A1"/>
    <w:rsid w:val="00775457"/>
    <w:rsid w:val="00780137"/>
    <w:rsid w:val="00781A7B"/>
    <w:rsid w:val="00786D43"/>
    <w:rsid w:val="00790906"/>
    <w:rsid w:val="00794DCF"/>
    <w:rsid w:val="007A3E8F"/>
    <w:rsid w:val="007B114B"/>
    <w:rsid w:val="007B6C34"/>
    <w:rsid w:val="007C3BE9"/>
    <w:rsid w:val="007C5FF9"/>
    <w:rsid w:val="007D08D2"/>
    <w:rsid w:val="007D11AA"/>
    <w:rsid w:val="007D6CC2"/>
    <w:rsid w:val="007E39C0"/>
    <w:rsid w:val="007F6D1D"/>
    <w:rsid w:val="007F79C2"/>
    <w:rsid w:val="0080221A"/>
    <w:rsid w:val="00810B8D"/>
    <w:rsid w:val="008135E0"/>
    <w:rsid w:val="0081667B"/>
    <w:rsid w:val="00821083"/>
    <w:rsid w:val="008213F3"/>
    <w:rsid w:val="00824E3C"/>
    <w:rsid w:val="0083285C"/>
    <w:rsid w:val="00840232"/>
    <w:rsid w:val="00840742"/>
    <w:rsid w:val="00842273"/>
    <w:rsid w:val="00844CA9"/>
    <w:rsid w:val="0084585E"/>
    <w:rsid w:val="008553F1"/>
    <w:rsid w:val="00865D1F"/>
    <w:rsid w:val="00866EDB"/>
    <w:rsid w:val="00870C9B"/>
    <w:rsid w:val="00875FF2"/>
    <w:rsid w:val="00876A44"/>
    <w:rsid w:val="008836FD"/>
    <w:rsid w:val="00886CC3"/>
    <w:rsid w:val="008876BA"/>
    <w:rsid w:val="008936B1"/>
    <w:rsid w:val="0089400E"/>
    <w:rsid w:val="00896D32"/>
    <w:rsid w:val="008A1F40"/>
    <w:rsid w:val="008A34CC"/>
    <w:rsid w:val="008A36F0"/>
    <w:rsid w:val="008A4001"/>
    <w:rsid w:val="008A52AA"/>
    <w:rsid w:val="008A6CFF"/>
    <w:rsid w:val="008A77B1"/>
    <w:rsid w:val="008B219F"/>
    <w:rsid w:val="008B66E2"/>
    <w:rsid w:val="008C3B08"/>
    <w:rsid w:val="008C6BD0"/>
    <w:rsid w:val="008C730E"/>
    <w:rsid w:val="008C7517"/>
    <w:rsid w:val="008D0E28"/>
    <w:rsid w:val="008D4B16"/>
    <w:rsid w:val="008D6846"/>
    <w:rsid w:val="008E398E"/>
    <w:rsid w:val="008E7640"/>
    <w:rsid w:val="008F21CD"/>
    <w:rsid w:val="008F3727"/>
    <w:rsid w:val="008F3A36"/>
    <w:rsid w:val="008F4AD4"/>
    <w:rsid w:val="008F59B6"/>
    <w:rsid w:val="00905610"/>
    <w:rsid w:val="009153E9"/>
    <w:rsid w:val="009154E0"/>
    <w:rsid w:val="00922FFB"/>
    <w:rsid w:val="00926282"/>
    <w:rsid w:val="00933D2B"/>
    <w:rsid w:val="00937DE0"/>
    <w:rsid w:val="00940ECB"/>
    <w:rsid w:val="009422DC"/>
    <w:rsid w:val="0094789F"/>
    <w:rsid w:val="009538D9"/>
    <w:rsid w:val="009551FC"/>
    <w:rsid w:val="00960C6F"/>
    <w:rsid w:val="009727EF"/>
    <w:rsid w:val="009730C6"/>
    <w:rsid w:val="00973BB7"/>
    <w:rsid w:val="00974806"/>
    <w:rsid w:val="00975E37"/>
    <w:rsid w:val="00983022"/>
    <w:rsid w:val="0099111D"/>
    <w:rsid w:val="0099307C"/>
    <w:rsid w:val="00993955"/>
    <w:rsid w:val="0099672D"/>
    <w:rsid w:val="009B7245"/>
    <w:rsid w:val="009C3EB3"/>
    <w:rsid w:val="009C58D7"/>
    <w:rsid w:val="009D5F99"/>
    <w:rsid w:val="009E160C"/>
    <w:rsid w:val="009E3186"/>
    <w:rsid w:val="00A05570"/>
    <w:rsid w:val="00A05D75"/>
    <w:rsid w:val="00A07EA4"/>
    <w:rsid w:val="00A12A3C"/>
    <w:rsid w:val="00A13323"/>
    <w:rsid w:val="00A24BA7"/>
    <w:rsid w:val="00A3575E"/>
    <w:rsid w:val="00A35E5B"/>
    <w:rsid w:val="00A52A0C"/>
    <w:rsid w:val="00A54E1E"/>
    <w:rsid w:val="00A562A8"/>
    <w:rsid w:val="00A61E91"/>
    <w:rsid w:val="00A6662B"/>
    <w:rsid w:val="00A751EF"/>
    <w:rsid w:val="00A84F48"/>
    <w:rsid w:val="00A93AD5"/>
    <w:rsid w:val="00A942FF"/>
    <w:rsid w:val="00A97DF0"/>
    <w:rsid w:val="00AA3654"/>
    <w:rsid w:val="00AB34D0"/>
    <w:rsid w:val="00AC0187"/>
    <w:rsid w:val="00AC4B4A"/>
    <w:rsid w:val="00AC6FB6"/>
    <w:rsid w:val="00AD3113"/>
    <w:rsid w:val="00AF6548"/>
    <w:rsid w:val="00B01DD3"/>
    <w:rsid w:val="00B04A74"/>
    <w:rsid w:val="00B0708D"/>
    <w:rsid w:val="00B106BE"/>
    <w:rsid w:val="00B14578"/>
    <w:rsid w:val="00B16E77"/>
    <w:rsid w:val="00B24166"/>
    <w:rsid w:val="00B258D4"/>
    <w:rsid w:val="00B266AC"/>
    <w:rsid w:val="00B36F39"/>
    <w:rsid w:val="00B41817"/>
    <w:rsid w:val="00B501EC"/>
    <w:rsid w:val="00B57858"/>
    <w:rsid w:val="00B57E4C"/>
    <w:rsid w:val="00B635D8"/>
    <w:rsid w:val="00B653CA"/>
    <w:rsid w:val="00B66C7A"/>
    <w:rsid w:val="00B703E8"/>
    <w:rsid w:val="00B73E8A"/>
    <w:rsid w:val="00B858CF"/>
    <w:rsid w:val="00B86824"/>
    <w:rsid w:val="00B900B7"/>
    <w:rsid w:val="00B90166"/>
    <w:rsid w:val="00B905BD"/>
    <w:rsid w:val="00B91F45"/>
    <w:rsid w:val="00BA63FA"/>
    <w:rsid w:val="00BB3414"/>
    <w:rsid w:val="00BB6B77"/>
    <w:rsid w:val="00BC0B39"/>
    <w:rsid w:val="00BC4216"/>
    <w:rsid w:val="00BC535E"/>
    <w:rsid w:val="00BC7E93"/>
    <w:rsid w:val="00BD1A9D"/>
    <w:rsid w:val="00BD2D64"/>
    <w:rsid w:val="00BD2E38"/>
    <w:rsid w:val="00BD5815"/>
    <w:rsid w:val="00BD797C"/>
    <w:rsid w:val="00BD7FB5"/>
    <w:rsid w:val="00BE1922"/>
    <w:rsid w:val="00BE4E42"/>
    <w:rsid w:val="00BF1234"/>
    <w:rsid w:val="00BF3109"/>
    <w:rsid w:val="00C006A5"/>
    <w:rsid w:val="00C038AA"/>
    <w:rsid w:val="00C161C1"/>
    <w:rsid w:val="00C2244C"/>
    <w:rsid w:val="00C23BB6"/>
    <w:rsid w:val="00C24495"/>
    <w:rsid w:val="00C25C4C"/>
    <w:rsid w:val="00C27E61"/>
    <w:rsid w:val="00C37401"/>
    <w:rsid w:val="00C54F70"/>
    <w:rsid w:val="00C55EAA"/>
    <w:rsid w:val="00C562B3"/>
    <w:rsid w:val="00C56F31"/>
    <w:rsid w:val="00C5738B"/>
    <w:rsid w:val="00C63948"/>
    <w:rsid w:val="00C63F1E"/>
    <w:rsid w:val="00C65C9F"/>
    <w:rsid w:val="00C671CB"/>
    <w:rsid w:val="00C67F67"/>
    <w:rsid w:val="00C716B0"/>
    <w:rsid w:val="00C757D3"/>
    <w:rsid w:val="00C7637D"/>
    <w:rsid w:val="00C8512B"/>
    <w:rsid w:val="00C95D4D"/>
    <w:rsid w:val="00CA363D"/>
    <w:rsid w:val="00CA3A39"/>
    <w:rsid w:val="00CA51B4"/>
    <w:rsid w:val="00CA5E77"/>
    <w:rsid w:val="00CB2A1B"/>
    <w:rsid w:val="00CB5F13"/>
    <w:rsid w:val="00CB6E0C"/>
    <w:rsid w:val="00CC7D6E"/>
    <w:rsid w:val="00CD233C"/>
    <w:rsid w:val="00CE2F51"/>
    <w:rsid w:val="00CF33B5"/>
    <w:rsid w:val="00CF4302"/>
    <w:rsid w:val="00CF7B69"/>
    <w:rsid w:val="00D00EA6"/>
    <w:rsid w:val="00D12805"/>
    <w:rsid w:val="00D1356B"/>
    <w:rsid w:val="00D231A2"/>
    <w:rsid w:val="00D2360D"/>
    <w:rsid w:val="00D23796"/>
    <w:rsid w:val="00D31911"/>
    <w:rsid w:val="00D32BC5"/>
    <w:rsid w:val="00D4012D"/>
    <w:rsid w:val="00D42AC0"/>
    <w:rsid w:val="00D52C47"/>
    <w:rsid w:val="00D5378B"/>
    <w:rsid w:val="00D54BF5"/>
    <w:rsid w:val="00D609EB"/>
    <w:rsid w:val="00D62E95"/>
    <w:rsid w:val="00D66ABC"/>
    <w:rsid w:val="00D818AA"/>
    <w:rsid w:val="00D85289"/>
    <w:rsid w:val="00D86B63"/>
    <w:rsid w:val="00D87660"/>
    <w:rsid w:val="00D90969"/>
    <w:rsid w:val="00D9129C"/>
    <w:rsid w:val="00D93DCC"/>
    <w:rsid w:val="00D95857"/>
    <w:rsid w:val="00D9722A"/>
    <w:rsid w:val="00DA178C"/>
    <w:rsid w:val="00DA2043"/>
    <w:rsid w:val="00DA4237"/>
    <w:rsid w:val="00DA7988"/>
    <w:rsid w:val="00DA7FDF"/>
    <w:rsid w:val="00DB07C7"/>
    <w:rsid w:val="00DB3066"/>
    <w:rsid w:val="00DB31C7"/>
    <w:rsid w:val="00DB4797"/>
    <w:rsid w:val="00DC2E77"/>
    <w:rsid w:val="00DC41F7"/>
    <w:rsid w:val="00DC4BB8"/>
    <w:rsid w:val="00DC679B"/>
    <w:rsid w:val="00DC6D4D"/>
    <w:rsid w:val="00DD5885"/>
    <w:rsid w:val="00DD6234"/>
    <w:rsid w:val="00DE08A8"/>
    <w:rsid w:val="00DF645E"/>
    <w:rsid w:val="00E03A0E"/>
    <w:rsid w:val="00E04CBD"/>
    <w:rsid w:val="00E22B1E"/>
    <w:rsid w:val="00E27F57"/>
    <w:rsid w:val="00E33864"/>
    <w:rsid w:val="00E3760D"/>
    <w:rsid w:val="00E4086E"/>
    <w:rsid w:val="00E522E0"/>
    <w:rsid w:val="00E55C14"/>
    <w:rsid w:val="00E56F1A"/>
    <w:rsid w:val="00E6118A"/>
    <w:rsid w:val="00E71B52"/>
    <w:rsid w:val="00E776CC"/>
    <w:rsid w:val="00E85677"/>
    <w:rsid w:val="00E95B60"/>
    <w:rsid w:val="00EA07B3"/>
    <w:rsid w:val="00EB4C9D"/>
    <w:rsid w:val="00EB5295"/>
    <w:rsid w:val="00EC2223"/>
    <w:rsid w:val="00ED6795"/>
    <w:rsid w:val="00EE062F"/>
    <w:rsid w:val="00EE4F75"/>
    <w:rsid w:val="00EE6BC3"/>
    <w:rsid w:val="00EE7C73"/>
    <w:rsid w:val="00EF48F1"/>
    <w:rsid w:val="00EF7374"/>
    <w:rsid w:val="00F0099C"/>
    <w:rsid w:val="00F01F9E"/>
    <w:rsid w:val="00F027C9"/>
    <w:rsid w:val="00F0320B"/>
    <w:rsid w:val="00F035AF"/>
    <w:rsid w:val="00F05068"/>
    <w:rsid w:val="00F07D9A"/>
    <w:rsid w:val="00F145C1"/>
    <w:rsid w:val="00F42758"/>
    <w:rsid w:val="00F431CA"/>
    <w:rsid w:val="00F450A6"/>
    <w:rsid w:val="00F62880"/>
    <w:rsid w:val="00F63743"/>
    <w:rsid w:val="00F656A4"/>
    <w:rsid w:val="00F66765"/>
    <w:rsid w:val="00F71626"/>
    <w:rsid w:val="00F871B4"/>
    <w:rsid w:val="00F94319"/>
    <w:rsid w:val="00F96780"/>
    <w:rsid w:val="00F97250"/>
    <w:rsid w:val="00FA7D3A"/>
    <w:rsid w:val="00FB0EB4"/>
    <w:rsid w:val="00FB19D2"/>
    <w:rsid w:val="00FB290C"/>
    <w:rsid w:val="00FB2F56"/>
    <w:rsid w:val="00FB49EB"/>
    <w:rsid w:val="00FB5A10"/>
    <w:rsid w:val="00FC35AB"/>
    <w:rsid w:val="00FC54C8"/>
    <w:rsid w:val="00FC6E8D"/>
    <w:rsid w:val="00FD2A4A"/>
    <w:rsid w:val="00FE72F7"/>
    <w:rsid w:val="00FE7A5D"/>
    <w:rsid w:val="00FF1417"/>
    <w:rsid w:val="00FF2D5A"/>
    <w:rsid w:val="00FF35E8"/>
    <w:rsid w:val="00FF5217"/>
    <w:rsid w:val="00FF7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uiPriority="0"/>
    <w:lsdException w:name="Body Tex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33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1356B"/>
    <w:pPr>
      <w:keepNext/>
      <w:keepLines/>
      <w:numPr>
        <w:numId w:val="4"/>
      </w:numPr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73C79"/>
    <w:pPr>
      <w:keepNext/>
      <w:keepLines/>
      <w:numPr>
        <w:ilvl w:val="1"/>
        <w:numId w:val="4"/>
      </w:numPr>
      <w:spacing w:after="0"/>
      <w:ind w:left="576"/>
      <w:outlineLvl w:val="1"/>
    </w:pPr>
    <w:rPr>
      <w:rFonts w:ascii="Times New Roman" w:eastAsia="Times New Roman" w:hAnsi="Times New Roman"/>
      <w:b/>
      <w:bCs/>
      <w:color w:val="000000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0608D8"/>
    <w:pPr>
      <w:keepNext/>
      <w:numPr>
        <w:ilvl w:val="2"/>
        <w:numId w:val="4"/>
      </w:numPr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0608D8"/>
    <w:pPr>
      <w:keepNext/>
      <w:numPr>
        <w:ilvl w:val="3"/>
        <w:numId w:val="4"/>
      </w:numPr>
      <w:spacing w:before="240" w:after="60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0608D8"/>
    <w:pPr>
      <w:keepNext/>
      <w:keepLines/>
      <w:numPr>
        <w:ilvl w:val="4"/>
        <w:numId w:val="4"/>
      </w:numPr>
      <w:spacing w:before="200" w:after="0" w:line="240" w:lineRule="auto"/>
      <w:outlineLvl w:val="4"/>
    </w:pPr>
    <w:rPr>
      <w:rFonts w:ascii="Cambria" w:eastAsia="Times New Roman" w:hAnsi="Cambria"/>
      <w:color w:val="243F60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0608D8"/>
    <w:pPr>
      <w:keepNext/>
      <w:keepLines/>
      <w:numPr>
        <w:ilvl w:val="5"/>
        <w:numId w:val="4"/>
      </w:numPr>
      <w:spacing w:before="200" w:after="0" w:line="240" w:lineRule="auto"/>
      <w:outlineLvl w:val="5"/>
    </w:pPr>
    <w:rPr>
      <w:rFonts w:ascii="Cambria" w:eastAsia="Times New Roman" w:hAnsi="Cambria"/>
      <w:i/>
      <w:iCs/>
      <w:color w:val="243F60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0608D8"/>
    <w:pPr>
      <w:keepNext/>
      <w:keepLines/>
      <w:numPr>
        <w:ilvl w:val="6"/>
        <w:numId w:val="4"/>
      </w:numPr>
      <w:spacing w:before="200" w:after="0" w:line="240" w:lineRule="auto"/>
      <w:outlineLvl w:val="6"/>
    </w:pPr>
    <w:rPr>
      <w:rFonts w:ascii="Cambria" w:eastAsia="Times New Roman" w:hAnsi="Cambria"/>
      <w:i/>
      <w:iCs/>
      <w:color w:val="404040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0608D8"/>
    <w:pPr>
      <w:keepNext/>
      <w:keepLines/>
      <w:numPr>
        <w:ilvl w:val="7"/>
        <w:numId w:val="4"/>
      </w:numPr>
      <w:spacing w:before="200" w:after="0" w:line="240" w:lineRule="auto"/>
      <w:outlineLvl w:val="7"/>
    </w:pPr>
    <w:rPr>
      <w:rFonts w:ascii="Cambria" w:eastAsia="Times New Roman" w:hAnsi="Cambria"/>
      <w:color w:val="404040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0608D8"/>
    <w:pPr>
      <w:keepNext/>
      <w:keepLines/>
      <w:numPr>
        <w:ilvl w:val="8"/>
        <w:numId w:val="4"/>
      </w:numPr>
      <w:spacing w:before="200" w:after="0" w:line="240" w:lineRule="auto"/>
      <w:outlineLvl w:val="8"/>
    </w:pPr>
    <w:rPr>
      <w:rFonts w:ascii="Cambria" w:eastAsia="Times New Roman" w:hAnsi="Cambria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1356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273C79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0608D8"/>
    <w:rPr>
      <w:rFonts w:ascii="Cambria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uiPriority w:val="99"/>
    <w:locked/>
    <w:rsid w:val="000608D8"/>
    <w:rPr>
      <w:rFonts w:ascii="Calibri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9"/>
    <w:semiHidden/>
    <w:locked/>
    <w:rsid w:val="000608D8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link w:val="6"/>
    <w:uiPriority w:val="99"/>
    <w:semiHidden/>
    <w:locked/>
    <w:rsid w:val="000608D8"/>
    <w:rPr>
      <w:rFonts w:ascii="Cambria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link w:val="7"/>
    <w:uiPriority w:val="99"/>
    <w:semiHidden/>
    <w:locked/>
    <w:rsid w:val="000608D8"/>
    <w:rPr>
      <w:rFonts w:ascii="Cambria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semiHidden/>
    <w:locked/>
    <w:rsid w:val="000608D8"/>
    <w:rPr>
      <w:rFonts w:ascii="Cambria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link w:val="9"/>
    <w:uiPriority w:val="99"/>
    <w:semiHidden/>
    <w:locked/>
    <w:rsid w:val="000608D8"/>
    <w:rPr>
      <w:rFonts w:ascii="Cambria" w:hAnsi="Cambria" w:cs="Times New Roman"/>
      <w:i/>
      <w:iCs/>
      <w:color w:val="404040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D135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D1356B"/>
    <w:rPr>
      <w:rFonts w:cs="Times New Roman"/>
    </w:rPr>
  </w:style>
  <w:style w:type="paragraph" w:styleId="a5">
    <w:name w:val="footer"/>
    <w:basedOn w:val="a"/>
    <w:link w:val="a6"/>
    <w:uiPriority w:val="99"/>
    <w:rsid w:val="00D135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D1356B"/>
    <w:rPr>
      <w:rFonts w:cs="Times New Roman"/>
    </w:rPr>
  </w:style>
  <w:style w:type="paragraph" w:customStyle="1" w:styleId="ConsPlusNormal">
    <w:name w:val="ConsPlusNormal"/>
    <w:uiPriority w:val="99"/>
    <w:rsid w:val="00D1356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Document Map"/>
    <w:basedOn w:val="a"/>
    <w:link w:val="a8"/>
    <w:uiPriority w:val="99"/>
    <w:rsid w:val="00D13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link w:val="a7"/>
    <w:uiPriority w:val="99"/>
    <w:locked/>
    <w:rsid w:val="00D1356B"/>
    <w:rPr>
      <w:rFonts w:ascii="Tahoma" w:hAnsi="Tahoma" w:cs="Tahoma"/>
      <w:sz w:val="16"/>
      <w:szCs w:val="16"/>
    </w:rPr>
  </w:style>
  <w:style w:type="paragraph" w:styleId="a9">
    <w:name w:val="No Spacing"/>
    <w:uiPriority w:val="99"/>
    <w:qFormat/>
    <w:rsid w:val="00D1356B"/>
    <w:rPr>
      <w:sz w:val="22"/>
      <w:szCs w:val="22"/>
      <w:lang w:eastAsia="en-US"/>
    </w:rPr>
  </w:style>
  <w:style w:type="paragraph" w:styleId="aa">
    <w:name w:val="Body Text Indent"/>
    <w:basedOn w:val="a"/>
    <w:link w:val="ab"/>
    <w:uiPriority w:val="99"/>
    <w:rsid w:val="00D1356B"/>
    <w:pPr>
      <w:spacing w:after="0" w:line="240" w:lineRule="auto"/>
      <w:ind w:left="7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D1356B"/>
    <w:rPr>
      <w:rFonts w:ascii="Times New Roman" w:hAnsi="Times New Roman" w:cs="Times New Roman"/>
      <w:sz w:val="20"/>
      <w:szCs w:val="20"/>
      <w:lang w:eastAsia="ru-RU"/>
    </w:rPr>
  </w:style>
  <w:style w:type="character" w:styleId="ac">
    <w:name w:val="page number"/>
    <w:uiPriority w:val="99"/>
    <w:rsid w:val="00D1356B"/>
    <w:rPr>
      <w:rFonts w:cs="Times New Roman"/>
    </w:rPr>
  </w:style>
  <w:style w:type="paragraph" w:styleId="ad">
    <w:name w:val="Normal (Web)"/>
    <w:basedOn w:val="a"/>
    <w:uiPriority w:val="99"/>
    <w:rsid w:val="00D1356B"/>
    <w:pPr>
      <w:spacing w:before="150" w:after="150" w:line="240" w:lineRule="auto"/>
      <w:ind w:left="150" w:right="150"/>
      <w:jc w:val="both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11">
    <w:name w:val="Абзац списка1"/>
    <w:basedOn w:val="a"/>
    <w:uiPriority w:val="99"/>
    <w:rsid w:val="00D1356B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/>
      <w:spacing w:val="-5"/>
      <w:sz w:val="28"/>
    </w:rPr>
  </w:style>
  <w:style w:type="table" w:styleId="ae">
    <w:name w:val="Table Grid"/>
    <w:basedOn w:val="a1"/>
    <w:uiPriority w:val="99"/>
    <w:rsid w:val="00D1356B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uiPriority w:val="99"/>
    <w:rsid w:val="00D135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99"/>
    <w:qFormat/>
    <w:rsid w:val="00D1356B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356B"/>
    <w:pPr>
      <w:spacing w:line="240" w:lineRule="auto"/>
    </w:pPr>
    <w:rPr>
      <w:rFonts w:ascii="Times New Roman" w:eastAsia="Times New Roman" w:hAnsi="Times New Roman"/>
      <w:b/>
      <w:bCs/>
      <w:color w:val="4F81BD"/>
      <w:sz w:val="18"/>
      <w:szCs w:val="18"/>
      <w:lang w:eastAsia="ru-RU"/>
    </w:rPr>
  </w:style>
  <w:style w:type="paragraph" w:customStyle="1" w:styleId="Default">
    <w:name w:val="Default"/>
    <w:uiPriority w:val="99"/>
    <w:rsid w:val="00D1356B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af1">
    <w:name w:val="Основной текст_"/>
    <w:link w:val="71"/>
    <w:uiPriority w:val="99"/>
    <w:locked/>
    <w:rsid w:val="00D1356B"/>
    <w:rPr>
      <w:rFonts w:ascii="Arial Unicode MS" w:eastAsia="Arial Unicode MS" w:hAnsi="Arial Unicode MS" w:cs="Arial Unicode MS"/>
      <w:sz w:val="23"/>
      <w:szCs w:val="23"/>
      <w:shd w:val="clear" w:color="auto" w:fill="FFFFFF"/>
    </w:rPr>
  </w:style>
  <w:style w:type="character" w:customStyle="1" w:styleId="af2">
    <w:name w:val="Колонтитул_"/>
    <w:link w:val="af3"/>
    <w:uiPriority w:val="99"/>
    <w:locked/>
    <w:rsid w:val="00D1356B"/>
    <w:rPr>
      <w:rFonts w:ascii="Arial Narrow" w:eastAsia="Times New Roman" w:hAnsi="Arial Narrow" w:cs="Arial Narrow"/>
      <w:b/>
      <w:bCs/>
      <w:sz w:val="15"/>
      <w:szCs w:val="15"/>
      <w:shd w:val="clear" w:color="auto" w:fill="FFFFFF"/>
    </w:rPr>
  </w:style>
  <w:style w:type="character" w:customStyle="1" w:styleId="22">
    <w:name w:val="Основной текст2"/>
    <w:uiPriority w:val="99"/>
    <w:rsid w:val="00D1356B"/>
    <w:rPr>
      <w:rFonts w:ascii="Arial Unicode MS" w:eastAsia="Arial Unicode MS" w:hAnsi="Arial Unicode MS" w:cs="Arial Unicode MS"/>
      <w:color w:val="000000"/>
      <w:spacing w:val="0"/>
      <w:w w:val="100"/>
      <w:position w:val="0"/>
      <w:sz w:val="23"/>
      <w:szCs w:val="23"/>
      <w:shd w:val="clear" w:color="auto" w:fill="FFFFFF"/>
      <w:lang w:val="ru-RU" w:eastAsia="ru-RU"/>
    </w:rPr>
  </w:style>
  <w:style w:type="paragraph" w:customStyle="1" w:styleId="71">
    <w:name w:val="Основной текст7"/>
    <w:basedOn w:val="a"/>
    <w:link w:val="af1"/>
    <w:uiPriority w:val="99"/>
    <w:rsid w:val="00D1356B"/>
    <w:pPr>
      <w:widowControl w:val="0"/>
      <w:shd w:val="clear" w:color="auto" w:fill="FFFFFF"/>
      <w:spacing w:after="1920" w:line="274" w:lineRule="exact"/>
      <w:ind w:hanging="360"/>
      <w:jc w:val="right"/>
    </w:pPr>
    <w:rPr>
      <w:rFonts w:ascii="Arial Unicode MS" w:eastAsia="Arial Unicode MS" w:hAnsi="Arial Unicode MS" w:cs="Arial Unicode MS"/>
      <w:sz w:val="23"/>
      <w:szCs w:val="23"/>
    </w:rPr>
  </w:style>
  <w:style w:type="paragraph" w:customStyle="1" w:styleId="af3">
    <w:name w:val="Колонтитул"/>
    <w:basedOn w:val="a"/>
    <w:link w:val="af2"/>
    <w:uiPriority w:val="99"/>
    <w:rsid w:val="00D1356B"/>
    <w:pPr>
      <w:widowControl w:val="0"/>
      <w:shd w:val="clear" w:color="auto" w:fill="FFFFFF"/>
      <w:spacing w:after="0" w:line="240" w:lineRule="atLeast"/>
    </w:pPr>
    <w:rPr>
      <w:rFonts w:ascii="Arial Narrow" w:hAnsi="Arial Narrow" w:cs="Arial Narrow"/>
      <w:b/>
      <w:bCs/>
      <w:sz w:val="15"/>
      <w:szCs w:val="15"/>
    </w:rPr>
  </w:style>
  <w:style w:type="paragraph" w:customStyle="1" w:styleId="ConsPlusCell">
    <w:name w:val="ConsPlusCell"/>
    <w:uiPriority w:val="99"/>
    <w:rsid w:val="00D1356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f4">
    <w:name w:val="Strong"/>
    <w:uiPriority w:val="99"/>
    <w:qFormat/>
    <w:rsid w:val="00D1356B"/>
    <w:rPr>
      <w:rFonts w:cs="Times New Roman"/>
      <w:b/>
      <w:bCs/>
    </w:rPr>
  </w:style>
  <w:style w:type="character" w:customStyle="1" w:styleId="af5">
    <w:name w:val="Подпись к таблице_"/>
    <w:link w:val="af6"/>
    <w:uiPriority w:val="99"/>
    <w:locked/>
    <w:rsid w:val="00D1356B"/>
    <w:rPr>
      <w:rFonts w:ascii="Arial Narrow" w:eastAsia="Times New Roman" w:hAnsi="Arial Narrow" w:cs="Arial Narrow"/>
      <w:b/>
      <w:bCs/>
      <w:sz w:val="17"/>
      <w:szCs w:val="17"/>
      <w:shd w:val="clear" w:color="auto" w:fill="FFFFFF"/>
    </w:rPr>
  </w:style>
  <w:style w:type="paragraph" w:customStyle="1" w:styleId="af6">
    <w:name w:val="Подпись к таблице"/>
    <w:basedOn w:val="a"/>
    <w:link w:val="af5"/>
    <w:uiPriority w:val="99"/>
    <w:rsid w:val="00D1356B"/>
    <w:pPr>
      <w:widowControl w:val="0"/>
      <w:shd w:val="clear" w:color="auto" w:fill="FFFFFF"/>
      <w:spacing w:after="0" w:line="240" w:lineRule="atLeast"/>
    </w:pPr>
    <w:rPr>
      <w:rFonts w:ascii="Arial Narrow" w:hAnsi="Arial Narrow" w:cs="Arial Narrow"/>
      <w:b/>
      <w:bCs/>
      <w:sz w:val="17"/>
      <w:szCs w:val="17"/>
    </w:rPr>
  </w:style>
  <w:style w:type="character" w:customStyle="1" w:styleId="8pt">
    <w:name w:val="Основной текст + 8 pt"/>
    <w:aliases w:val="Полужирный"/>
    <w:uiPriority w:val="99"/>
    <w:rsid w:val="00D1356B"/>
    <w:rPr>
      <w:rFonts w:ascii="Arial" w:eastAsia="Times New Roman" w:hAnsi="Arial" w:cs="Arial"/>
      <w:b/>
      <w:bCs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/>
    </w:rPr>
  </w:style>
  <w:style w:type="character" w:customStyle="1" w:styleId="8pt1">
    <w:name w:val="Основной текст + 8 pt1"/>
    <w:uiPriority w:val="99"/>
    <w:rsid w:val="00D1356B"/>
    <w:rPr>
      <w:rFonts w:ascii="Arial" w:eastAsia="Times New Roman" w:hAnsi="Arial" w:cs="Arial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/>
    </w:rPr>
  </w:style>
  <w:style w:type="paragraph" w:customStyle="1" w:styleId="31">
    <w:name w:val="Основной текст3"/>
    <w:basedOn w:val="a"/>
    <w:uiPriority w:val="99"/>
    <w:rsid w:val="00D1356B"/>
    <w:pPr>
      <w:widowControl w:val="0"/>
      <w:shd w:val="clear" w:color="auto" w:fill="FFFFFF"/>
      <w:spacing w:before="3060" w:after="0" w:line="240" w:lineRule="atLeast"/>
      <w:ind w:hanging="360"/>
      <w:jc w:val="center"/>
    </w:pPr>
    <w:rPr>
      <w:rFonts w:ascii="Arial" w:hAnsi="Arial" w:cs="Arial"/>
      <w:color w:val="000000"/>
      <w:lang w:eastAsia="ru-RU"/>
    </w:rPr>
  </w:style>
  <w:style w:type="character" w:customStyle="1" w:styleId="41">
    <w:name w:val="Основной текст (4)_"/>
    <w:link w:val="42"/>
    <w:uiPriority w:val="99"/>
    <w:locked/>
    <w:rsid w:val="00D1356B"/>
    <w:rPr>
      <w:rFonts w:ascii="Arial Narrow" w:eastAsia="Times New Roman" w:hAnsi="Arial Narrow" w:cs="Arial Narrow"/>
      <w:b/>
      <w:bCs/>
      <w:sz w:val="15"/>
      <w:szCs w:val="15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D1356B"/>
    <w:pPr>
      <w:widowControl w:val="0"/>
      <w:shd w:val="clear" w:color="auto" w:fill="FFFFFF"/>
      <w:spacing w:after="180" w:line="240" w:lineRule="atLeast"/>
      <w:jc w:val="center"/>
    </w:pPr>
    <w:rPr>
      <w:rFonts w:ascii="Arial Narrow" w:hAnsi="Arial Narrow" w:cs="Arial Narrow"/>
      <w:b/>
      <w:bCs/>
      <w:sz w:val="15"/>
      <w:szCs w:val="15"/>
    </w:rPr>
  </w:style>
  <w:style w:type="character" w:styleId="af7">
    <w:name w:val="Hyperlink"/>
    <w:uiPriority w:val="99"/>
    <w:rsid w:val="00D1356B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99"/>
    <w:rsid w:val="00794DCF"/>
    <w:pPr>
      <w:tabs>
        <w:tab w:val="left" w:pos="480"/>
        <w:tab w:val="right" w:leader="dot" w:pos="9781"/>
      </w:tabs>
      <w:spacing w:after="10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3">
    <w:name w:val="toc 2"/>
    <w:basedOn w:val="a"/>
    <w:next w:val="a"/>
    <w:autoRedefine/>
    <w:uiPriority w:val="99"/>
    <w:rsid w:val="00794DCF"/>
    <w:pPr>
      <w:tabs>
        <w:tab w:val="left" w:pos="880"/>
        <w:tab w:val="right" w:leader="dot" w:pos="9781"/>
      </w:tabs>
      <w:spacing w:after="100" w:line="240" w:lineRule="auto"/>
      <w:ind w:left="24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8">
    <w:name w:val="TOC Heading"/>
    <w:basedOn w:val="1"/>
    <w:next w:val="a"/>
    <w:uiPriority w:val="99"/>
    <w:qFormat/>
    <w:rsid w:val="00D1356B"/>
    <w:pPr>
      <w:outlineLvl w:val="9"/>
    </w:pPr>
    <w:rPr>
      <w:lang w:eastAsia="ru-RU"/>
    </w:rPr>
  </w:style>
  <w:style w:type="paragraph" w:styleId="af9">
    <w:name w:val="Balloon Text"/>
    <w:basedOn w:val="a"/>
    <w:link w:val="afa"/>
    <w:uiPriority w:val="99"/>
    <w:rsid w:val="00D13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link w:val="af9"/>
    <w:uiPriority w:val="99"/>
    <w:locked/>
    <w:rsid w:val="00D1356B"/>
    <w:rPr>
      <w:rFonts w:ascii="Tahoma" w:hAnsi="Tahoma" w:cs="Tahoma"/>
      <w:sz w:val="16"/>
      <w:szCs w:val="16"/>
    </w:rPr>
  </w:style>
  <w:style w:type="paragraph" w:customStyle="1" w:styleId="13">
    <w:name w:val="Стиль1"/>
    <w:basedOn w:val="1"/>
    <w:link w:val="14"/>
    <w:uiPriority w:val="99"/>
    <w:rsid w:val="004F60C5"/>
    <w:pPr>
      <w:spacing w:before="0"/>
    </w:pPr>
    <w:rPr>
      <w:rFonts w:ascii="Times New Roman" w:hAnsi="Times New Roman"/>
      <w:color w:val="000000"/>
    </w:rPr>
  </w:style>
  <w:style w:type="character" w:customStyle="1" w:styleId="14">
    <w:name w:val="Стиль1 Знак"/>
    <w:link w:val="13"/>
    <w:uiPriority w:val="99"/>
    <w:locked/>
    <w:rsid w:val="004F60C5"/>
    <w:rPr>
      <w:rFonts w:ascii="Times New Roman" w:hAnsi="Times New Roman" w:cs="Times New Roman"/>
      <w:b/>
      <w:bCs/>
      <w:color w:val="000000"/>
      <w:sz w:val="28"/>
      <w:szCs w:val="28"/>
    </w:rPr>
  </w:style>
  <w:style w:type="paragraph" w:styleId="24">
    <w:name w:val="Body Text Indent 2"/>
    <w:basedOn w:val="a"/>
    <w:link w:val="25"/>
    <w:uiPriority w:val="99"/>
    <w:rsid w:val="000608D8"/>
    <w:pPr>
      <w:spacing w:after="0" w:line="240" w:lineRule="auto"/>
      <w:ind w:firstLine="709"/>
      <w:jc w:val="both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25">
    <w:name w:val="Основной текст с отступом 2 Знак"/>
    <w:link w:val="24"/>
    <w:uiPriority w:val="99"/>
    <w:locked/>
    <w:rsid w:val="000608D8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bodytext4">
    <w:name w:val="bodytext4"/>
    <w:basedOn w:val="a"/>
    <w:uiPriority w:val="99"/>
    <w:rsid w:val="000608D8"/>
    <w:pPr>
      <w:spacing w:before="100" w:beforeAutospacing="1" w:after="150" w:line="240" w:lineRule="auto"/>
    </w:pPr>
    <w:rPr>
      <w:rFonts w:ascii="Times New Roman" w:eastAsia="Times New Roman" w:hAnsi="Times New Roman"/>
      <w:color w:val="949494"/>
      <w:sz w:val="24"/>
      <w:szCs w:val="24"/>
      <w:lang w:eastAsia="ru-RU"/>
    </w:rPr>
  </w:style>
  <w:style w:type="paragraph" w:styleId="afb">
    <w:name w:val="Title"/>
    <w:basedOn w:val="a"/>
    <w:link w:val="afc"/>
    <w:uiPriority w:val="99"/>
    <w:qFormat/>
    <w:rsid w:val="000608D8"/>
    <w:pPr>
      <w:tabs>
        <w:tab w:val="left" w:pos="1665"/>
      </w:tabs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fc">
    <w:name w:val="Название Знак"/>
    <w:link w:val="afb"/>
    <w:uiPriority w:val="99"/>
    <w:locked/>
    <w:rsid w:val="000608D8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110">
    <w:name w:val="Абзац списка11"/>
    <w:basedOn w:val="a"/>
    <w:uiPriority w:val="99"/>
    <w:rsid w:val="000608D8"/>
    <w:pPr>
      <w:widowControl w:val="0"/>
      <w:adjustRightInd w:val="0"/>
      <w:spacing w:before="120" w:after="120" w:line="240" w:lineRule="auto"/>
      <w:jc w:val="both"/>
    </w:pPr>
    <w:rPr>
      <w:rFonts w:ascii="Times New Roman" w:eastAsia="Times New Roman" w:hAnsi="Times New Roman"/>
      <w:spacing w:val="-5"/>
      <w:sz w:val="28"/>
    </w:rPr>
  </w:style>
  <w:style w:type="paragraph" w:styleId="32">
    <w:name w:val="toc 3"/>
    <w:basedOn w:val="a"/>
    <w:next w:val="a"/>
    <w:autoRedefine/>
    <w:uiPriority w:val="99"/>
    <w:rsid w:val="00AF6548"/>
    <w:pPr>
      <w:tabs>
        <w:tab w:val="left" w:pos="1320"/>
        <w:tab w:val="right" w:leader="dot" w:pos="9781"/>
      </w:tabs>
      <w:spacing w:after="0" w:line="360" w:lineRule="auto"/>
      <w:ind w:left="480"/>
    </w:pPr>
    <w:rPr>
      <w:rFonts w:ascii="Times New Roman" w:eastAsia="Times New Roman" w:hAnsi="Times New Roman"/>
      <w:i/>
      <w:iCs/>
      <w:sz w:val="20"/>
      <w:szCs w:val="20"/>
      <w:lang w:eastAsia="ru-RU"/>
    </w:rPr>
  </w:style>
  <w:style w:type="paragraph" w:customStyle="1" w:styleId="15">
    <w:name w:val="Знак Знак Знак1 Знак Знак Знак"/>
    <w:basedOn w:val="a"/>
    <w:uiPriority w:val="99"/>
    <w:rsid w:val="000608D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d">
    <w:name w:val="annotation text"/>
    <w:basedOn w:val="a"/>
    <w:link w:val="afe"/>
    <w:uiPriority w:val="99"/>
    <w:rsid w:val="000608D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e">
    <w:name w:val="Текст примечания Знак"/>
    <w:link w:val="afd"/>
    <w:uiPriority w:val="99"/>
    <w:locked/>
    <w:rsid w:val="000608D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1">
    <w:name w:val="Знак Знак Знак1 Знак Знак Знак1"/>
    <w:basedOn w:val="a"/>
    <w:uiPriority w:val="99"/>
    <w:rsid w:val="000608D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6">
    <w:name w:val="Верхний колонтитул1"/>
    <w:basedOn w:val="a"/>
    <w:next w:val="a3"/>
    <w:uiPriority w:val="99"/>
    <w:rsid w:val="000608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7">
    <w:name w:val="Верхний колонтитул Знак1"/>
    <w:uiPriority w:val="99"/>
    <w:semiHidden/>
    <w:rsid w:val="000608D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8">
    <w:name w:val="Нижний колонтитул1"/>
    <w:basedOn w:val="a"/>
    <w:next w:val="a5"/>
    <w:uiPriority w:val="99"/>
    <w:rsid w:val="000608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9">
    <w:name w:val="Нижний колонтитул Знак1"/>
    <w:uiPriority w:val="99"/>
    <w:semiHidden/>
    <w:rsid w:val="000608D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2 Знак"/>
    <w:link w:val="27"/>
    <w:uiPriority w:val="99"/>
    <w:locked/>
    <w:rsid w:val="000608D8"/>
    <w:rPr>
      <w:rFonts w:ascii="Calibri" w:hAnsi="Calibri" w:cs="Times New Roman"/>
    </w:rPr>
  </w:style>
  <w:style w:type="paragraph" w:styleId="27">
    <w:name w:val="Body Text 2"/>
    <w:basedOn w:val="a"/>
    <w:link w:val="26"/>
    <w:uiPriority w:val="99"/>
    <w:rsid w:val="000608D8"/>
    <w:pPr>
      <w:spacing w:before="120" w:after="120" w:line="480" w:lineRule="auto"/>
      <w:jc w:val="both"/>
    </w:pPr>
    <w:rPr>
      <w:rFonts w:eastAsia="Times New Roman"/>
    </w:rPr>
  </w:style>
  <w:style w:type="character" w:customStyle="1" w:styleId="BodyText2Char1">
    <w:name w:val="Body Text 2 Char1"/>
    <w:uiPriority w:val="99"/>
    <w:semiHidden/>
    <w:rsid w:val="00014E87"/>
    <w:rPr>
      <w:lang w:eastAsia="en-US"/>
    </w:rPr>
  </w:style>
  <w:style w:type="character" w:customStyle="1" w:styleId="210">
    <w:name w:val="Основной текст 2 Знак1"/>
    <w:uiPriority w:val="99"/>
    <w:rsid w:val="000608D8"/>
    <w:rPr>
      <w:rFonts w:cs="Times New Roman"/>
    </w:rPr>
  </w:style>
  <w:style w:type="table" w:styleId="-5">
    <w:name w:val="Light Shading Accent 5"/>
    <w:basedOn w:val="a1"/>
    <w:uiPriority w:val="99"/>
    <w:rsid w:val="000608D8"/>
    <w:rPr>
      <w:rFonts w:eastAsia="Times New Roman"/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styleId="aff">
    <w:name w:val="Emphasis"/>
    <w:uiPriority w:val="99"/>
    <w:qFormat/>
    <w:rsid w:val="000608D8"/>
    <w:rPr>
      <w:rFonts w:cs="Times New Roman"/>
      <w:i/>
      <w:iCs/>
    </w:rPr>
  </w:style>
  <w:style w:type="table" w:customStyle="1" w:styleId="1a">
    <w:name w:val="Сетка таблицы1"/>
    <w:uiPriority w:val="99"/>
    <w:rsid w:val="000608D8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b">
    <w:name w:val="Схема документа1"/>
    <w:basedOn w:val="a"/>
    <w:next w:val="a7"/>
    <w:uiPriority w:val="99"/>
    <w:semiHidden/>
    <w:rsid w:val="000608D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c">
    <w:name w:val="Заголовок оглавления1"/>
    <w:basedOn w:val="1"/>
    <w:next w:val="a"/>
    <w:uiPriority w:val="99"/>
    <w:semiHidden/>
    <w:rsid w:val="000608D8"/>
    <w:pPr>
      <w:outlineLvl w:val="9"/>
    </w:pPr>
  </w:style>
  <w:style w:type="paragraph" w:customStyle="1" w:styleId="1d">
    <w:name w:val="Название объекта1"/>
    <w:basedOn w:val="a"/>
    <w:next w:val="a"/>
    <w:uiPriority w:val="99"/>
    <w:rsid w:val="000608D8"/>
    <w:pPr>
      <w:spacing w:line="240" w:lineRule="auto"/>
    </w:pPr>
    <w:rPr>
      <w:rFonts w:ascii="Times New Roman" w:eastAsia="Times New Roman" w:hAnsi="Times New Roman"/>
      <w:b/>
      <w:bCs/>
      <w:color w:val="4F81BD"/>
      <w:sz w:val="18"/>
      <w:szCs w:val="18"/>
      <w:lang w:eastAsia="ru-RU"/>
    </w:rPr>
  </w:style>
  <w:style w:type="paragraph" w:customStyle="1" w:styleId="410">
    <w:name w:val="Оглавление 41"/>
    <w:basedOn w:val="a"/>
    <w:next w:val="a"/>
    <w:autoRedefine/>
    <w:uiPriority w:val="99"/>
    <w:rsid w:val="000608D8"/>
    <w:pPr>
      <w:spacing w:after="100"/>
      <w:ind w:left="660"/>
    </w:pPr>
    <w:rPr>
      <w:rFonts w:eastAsia="Times New Roman"/>
      <w:lang w:eastAsia="ru-RU"/>
    </w:rPr>
  </w:style>
  <w:style w:type="paragraph" w:customStyle="1" w:styleId="51">
    <w:name w:val="Оглавление 51"/>
    <w:basedOn w:val="a"/>
    <w:next w:val="a"/>
    <w:autoRedefine/>
    <w:uiPriority w:val="99"/>
    <w:rsid w:val="000608D8"/>
    <w:pPr>
      <w:spacing w:after="100"/>
      <w:ind w:left="880"/>
    </w:pPr>
    <w:rPr>
      <w:rFonts w:eastAsia="Times New Roman"/>
      <w:lang w:eastAsia="ru-RU"/>
    </w:rPr>
  </w:style>
  <w:style w:type="paragraph" w:customStyle="1" w:styleId="61">
    <w:name w:val="Оглавление 61"/>
    <w:basedOn w:val="a"/>
    <w:next w:val="a"/>
    <w:autoRedefine/>
    <w:uiPriority w:val="99"/>
    <w:rsid w:val="000608D8"/>
    <w:pPr>
      <w:spacing w:after="100"/>
      <w:ind w:left="1100"/>
    </w:pPr>
    <w:rPr>
      <w:rFonts w:eastAsia="Times New Roman"/>
      <w:lang w:eastAsia="ru-RU"/>
    </w:rPr>
  </w:style>
  <w:style w:type="paragraph" w:customStyle="1" w:styleId="710">
    <w:name w:val="Оглавление 71"/>
    <w:basedOn w:val="a"/>
    <w:next w:val="a"/>
    <w:autoRedefine/>
    <w:uiPriority w:val="99"/>
    <w:rsid w:val="000608D8"/>
    <w:pPr>
      <w:spacing w:after="100"/>
      <w:ind w:left="1320"/>
    </w:pPr>
    <w:rPr>
      <w:rFonts w:eastAsia="Times New Roman"/>
      <w:lang w:eastAsia="ru-RU"/>
    </w:rPr>
  </w:style>
  <w:style w:type="paragraph" w:customStyle="1" w:styleId="81">
    <w:name w:val="Оглавление 81"/>
    <w:basedOn w:val="a"/>
    <w:next w:val="a"/>
    <w:autoRedefine/>
    <w:uiPriority w:val="99"/>
    <w:rsid w:val="000608D8"/>
    <w:pPr>
      <w:spacing w:after="100"/>
      <w:ind w:left="1540"/>
    </w:pPr>
    <w:rPr>
      <w:rFonts w:eastAsia="Times New Roman"/>
      <w:lang w:eastAsia="ru-RU"/>
    </w:rPr>
  </w:style>
  <w:style w:type="paragraph" w:customStyle="1" w:styleId="91">
    <w:name w:val="Оглавление 91"/>
    <w:basedOn w:val="a"/>
    <w:next w:val="a"/>
    <w:autoRedefine/>
    <w:uiPriority w:val="99"/>
    <w:rsid w:val="000608D8"/>
    <w:pPr>
      <w:spacing w:after="100"/>
      <w:ind w:left="1760"/>
    </w:pPr>
    <w:rPr>
      <w:rFonts w:eastAsia="Times New Roman"/>
      <w:lang w:eastAsia="ru-RU"/>
    </w:rPr>
  </w:style>
  <w:style w:type="character" w:styleId="aff0">
    <w:name w:val="Book Title"/>
    <w:uiPriority w:val="99"/>
    <w:qFormat/>
    <w:rsid w:val="000608D8"/>
    <w:rPr>
      <w:rFonts w:cs="Times New Roman"/>
      <w:b/>
      <w:bCs/>
      <w:smallCaps/>
      <w:spacing w:val="5"/>
    </w:rPr>
  </w:style>
  <w:style w:type="paragraph" w:customStyle="1" w:styleId="xl60">
    <w:name w:val="xl60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1">
    <w:name w:val="xl61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2">
    <w:name w:val="xl62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3">
    <w:name w:val="xl63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4">
    <w:name w:val="xl64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0608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8">
    <w:name w:val="xl68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9">
    <w:name w:val="xl69"/>
    <w:basedOn w:val="a"/>
    <w:uiPriority w:val="99"/>
    <w:rsid w:val="000608D8"/>
    <w:pPr>
      <w:pBdr>
        <w:top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0">
    <w:name w:val="xl70"/>
    <w:basedOn w:val="a"/>
    <w:uiPriority w:val="99"/>
    <w:rsid w:val="000608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f1">
    <w:name w:val="footnote text"/>
    <w:basedOn w:val="a"/>
    <w:link w:val="aff2"/>
    <w:uiPriority w:val="99"/>
    <w:rsid w:val="000608D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2">
    <w:name w:val="Текст сноски Знак"/>
    <w:link w:val="aff1"/>
    <w:uiPriority w:val="99"/>
    <w:locked/>
    <w:rsid w:val="000608D8"/>
    <w:rPr>
      <w:rFonts w:ascii="Times New Roman" w:hAnsi="Times New Roman" w:cs="Times New Roman"/>
      <w:sz w:val="20"/>
      <w:szCs w:val="20"/>
      <w:lang w:eastAsia="ru-RU"/>
    </w:rPr>
  </w:style>
  <w:style w:type="character" w:styleId="aff3">
    <w:name w:val="footnote reference"/>
    <w:uiPriority w:val="99"/>
    <w:rsid w:val="000608D8"/>
    <w:rPr>
      <w:rFonts w:cs="Times New Roman"/>
      <w:vertAlign w:val="superscript"/>
    </w:rPr>
  </w:style>
  <w:style w:type="character" w:styleId="aff4">
    <w:name w:val="FollowedHyperlink"/>
    <w:uiPriority w:val="99"/>
    <w:rsid w:val="000608D8"/>
    <w:rPr>
      <w:rFonts w:cs="Times New Roman"/>
      <w:color w:val="800080"/>
      <w:u w:val="single"/>
    </w:rPr>
  </w:style>
  <w:style w:type="character" w:customStyle="1" w:styleId="28">
    <w:name w:val="Верхний колонтитул Знак2"/>
    <w:uiPriority w:val="99"/>
    <w:semiHidden/>
    <w:rsid w:val="000608D8"/>
    <w:rPr>
      <w:rFonts w:cs="Times New Roman"/>
    </w:rPr>
  </w:style>
  <w:style w:type="character" w:customStyle="1" w:styleId="29">
    <w:name w:val="Нижний колонтитул Знак2"/>
    <w:uiPriority w:val="99"/>
    <w:semiHidden/>
    <w:rsid w:val="000608D8"/>
    <w:rPr>
      <w:rFonts w:cs="Times New Roman"/>
    </w:rPr>
  </w:style>
  <w:style w:type="character" w:customStyle="1" w:styleId="1e">
    <w:name w:val="Схема документа Знак1"/>
    <w:uiPriority w:val="99"/>
    <w:semiHidden/>
    <w:rsid w:val="000608D8"/>
    <w:rPr>
      <w:rFonts w:ascii="Tahoma" w:hAnsi="Tahoma" w:cs="Tahoma"/>
      <w:sz w:val="16"/>
      <w:szCs w:val="16"/>
    </w:rPr>
  </w:style>
  <w:style w:type="paragraph" w:styleId="43">
    <w:name w:val="toc 4"/>
    <w:basedOn w:val="a"/>
    <w:next w:val="a"/>
    <w:autoRedefine/>
    <w:uiPriority w:val="99"/>
    <w:rsid w:val="000608D8"/>
    <w:pPr>
      <w:spacing w:after="100"/>
      <w:ind w:left="660"/>
    </w:pPr>
    <w:rPr>
      <w:rFonts w:eastAsia="Times New Roman"/>
      <w:lang w:eastAsia="ru-RU"/>
    </w:rPr>
  </w:style>
  <w:style w:type="paragraph" w:styleId="52">
    <w:name w:val="toc 5"/>
    <w:basedOn w:val="a"/>
    <w:next w:val="a"/>
    <w:autoRedefine/>
    <w:uiPriority w:val="99"/>
    <w:rsid w:val="000608D8"/>
    <w:pPr>
      <w:spacing w:after="100"/>
      <w:ind w:left="880"/>
    </w:pPr>
    <w:rPr>
      <w:rFonts w:eastAsia="Times New Roman"/>
      <w:lang w:eastAsia="ru-RU"/>
    </w:rPr>
  </w:style>
  <w:style w:type="paragraph" w:styleId="62">
    <w:name w:val="toc 6"/>
    <w:basedOn w:val="a"/>
    <w:next w:val="a"/>
    <w:autoRedefine/>
    <w:uiPriority w:val="99"/>
    <w:rsid w:val="000608D8"/>
    <w:pPr>
      <w:spacing w:after="100"/>
      <w:ind w:left="1100"/>
    </w:pPr>
    <w:rPr>
      <w:rFonts w:eastAsia="Times New Roman"/>
      <w:lang w:eastAsia="ru-RU"/>
    </w:rPr>
  </w:style>
  <w:style w:type="paragraph" w:styleId="72">
    <w:name w:val="toc 7"/>
    <w:basedOn w:val="a"/>
    <w:next w:val="a"/>
    <w:autoRedefine/>
    <w:uiPriority w:val="99"/>
    <w:rsid w:val="000608D8"/>
    <w:pPr>
      <w:spacing w:after="100"/>
      <w:ind w:left="1320"/>
    </w:pPr>
    <w:rPr>
      <w:rFonts w:eastAsia="Times New Roman"/>
      <w:lang w:eastAsia="ru-RU"/>
    </w:rPr>
  </w:style>
  <w:style w:type="paragraph" w:styleId="82">
    <w:name w:val="toc 8"/>
    <w:basedOn w:val="a"/>
    <w:next w:val="a"/>
    <w:autoRedefine/>
    <w:uiPriority w:val="99"/>
    <w:rsid w:val="000608D8"/>
    <w:pPr>
      <w:spacing w:after="100"/>
      <w:ind w:left="1540"/>
    </w:pPr>
    <w:rPr>
      <w:rFonts w:eastAsia="Times New Roman"/>
      <w:lang w:eastAsia="ru-RU"/>
    </w:rPr>
  </w:style>
  <w:style w:type="paragraph" w:styleId="92">
    <w:name w:val="toc 9"/>
    <w:basedOn w:val="a"/>
    <w:next w:val="a"/>
    <w:autoRedefine/>
    <w:uiPriority w:val="99"/>
    <w:rsid w:val="000608D8"/>
    <w:pPr>
      <w:spacing w:after="100"/>
      <w:ind w:left="1760"/>
    </w:pPr>
    <w:rPr>
      <w:rFonts w:eastAsia="Times New Roman"/>
      <w:lang w:eastAsia="ru-RU"/>
    </w:rPr>
  </w:style>
  <w:style w:type="table" w:customStyle="1" w:styleId="-51">
    <w:name w:val="Светлая заливка - Акцент 51"/>
    <w:uiPriority w:val="99"/>
    <w:rsid w:val="000608D8"/>
    <w:rPr>
      <w:rFonts w:eastAsia="Times New Roman"/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Body Text"/>
    <w:basedOn w:val="a"/>
    <w:link w:val="aff6"/>
    <w:uiPriority w:val="99"/>
    <w:rsid w:val="000608D8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6">
    <w:name w:val="Основной текст Знак"/>
    <w:link w:val="aff5"/>
    <w:uiPriority w:val="99"/>
    <w:locked/>
    <w:rsid w:val="000608D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uiPriority w:val="99"/>
    <w:rsid w:val="000608D8"/>
    <w:pPr>
      <w:widowControl w:val="0"/>
      <w:autoSpaceDE w:val="0"/>
      <w:autoSpaceDN w:val="0"/>
      <w:adjustRightInd w:val="0"/>
      <w:spacing w:line="480" w:lineRule="auto"/>
      <w:ind w:left="1240" w:hanging="420"/>
    </w:pPr>
    <w:rPr>
      <w:rFonts w:ascii="Times New Roman" w:eastAsia="Times New Roman" w:hAnsi="Times New Roman"/>
      <w:sz w:val="18"/>
      <w:szCs w:val="18"/>
    </w:rPr>
  </w:style>
  <w:style w:type="character" w:customStyle="1" w:styleId="mw-headline">
    <w:name w:val="mw-headline"/>
    <w:uiPriority w:val="99"/>
    <w:rsid w:val="000608D8"/>
    <w:rPr>
      <w:rFonts w:cs="Times New Roman"/>
    </w:rPr>
  </w:style>
  <w:style w:type="paragraph" w:customStyle="1" w:styleId="aff7">
    <w:name w:val="Стандартный"/>
    <w:basedOn w:val="a"/>
    <w:uiPriority w:val="99"/>
    <w:rsid w:val="000608D8"/>
    <w:pPr>
      <w:suppressAutoHyphens/>
      <w:spacing w:after="0" w:line="240" w:lineRule="auto"/>
      <w:ind w:firstLine="851"/>
      <w:jc w:val="both"/>
    </w:pPr>
    <w:rPr>
      <w:rFonts w:ascii="Times New Roman" w:eastAsia="Times New Roman" w:hAnsi="Times New Roman"/>
      <w:sz w:val="26"/>
      <w:szCs w:val="24"/>
      <w:lang w:eastAsia="ar-SA"/>
    </w:rPr>
  </w:style>
  <w:style w:type="paragraph" w:customStyle="1" w:styleId="1f">
    <w:name w:val="заголовок 1"/>
    <w:basedOn w:val="a"/>
    <w:next w:val="a"/>
    <w:uiPriority w:val="99"/>
    <w:rsid w:val="000608D8"/>
    <w:pPr>
      <w:keepNext/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WW8Num2z1">
    <w:name w:val="WW8Num2z1"/>
    <w:uiPriority w:val="99"/>
    <w:rsid w:val="000608D8"/>
    <w:rPr>
      <w:rFonts w:ascii="OpenSymbol" w:eastAsia="OpenSymbol"/>
    </w:rPr>
  </w:style>
  <w:style w:type="paragraph" w:customStyle="1" w:styleId="xl71">
    <w:name w:val="xl71"/>
    <w:basedOn w:val="a"/>
    <w:uiPriority w:val="99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0608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paragraph" w:customStyle="1" w:styleId="xl74">
    <w:name w:val="xl74"/>
    <w:basedOn w:val="a"/>
    <w:uiPriority w:val="99"/>
    <w:rsid w:val="000608D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0608D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0608D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0608D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uiPriority w:val="99"/>
    <w:rsid w:val="000608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uiPriority w:val="99"/>
    <w:rsid w:val="000608D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0608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font5">
    <w:name w:val="font5"/>
    <w:basedOn w:val="a"/>
    <w:uiPriority w:val="99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font6">
    <w:name w:val="font6"/>
    <w:basedOn w:val="a"/>
    <w:uiPriority w:val="99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font7">
    <w:name w:val="font7"/>
    <w:basedOn w:val="a"/>
    <w:uiPriority w:val="99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font8">
    <w:name w:val="font8"/>
    <w:basedOn w:val="a"/>
    <w:uiPriority w:val="99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font9">
    <w:name w:val="font9"/>
    <w:basedOn w:val="a"/>
    <w:uiPriority w:val="99"/>
    <w:rsid w:val="000608D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95">
    <w:name w:val="xl95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6">
    <w:name w:val="xl96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7">
    <w:name w:val="xl97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8">
    <w:name w:val="xl98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9">
    <w:name w:val="xl99"/>
    <w:basedOn w:val="a"/>
    <w:uiPriority w:val="99"/>
    <w:rsid w:val="000608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0">
    <w:name w:val="xl100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uiPriority w:val="99"/>
    <w:rsid w:val="000608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uiPriority w:val="99"/>
    <w:rsid w:val="000608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0608D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0608D8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0608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06">
    <w:name w:val="xl106"/>
    <w:basedOn w:val="a"/>
    <w:uiPriority w:val="99"/>
    <w:rsid w:val="000608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table" w:customStyle="1" w:styleId="33">
    <w:name w:val="Сетка таблицы3"/>
    <w:uiPriority w:val="99"/>
    <w:rsid w:val="000608D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29">
    <w:name w:val="xl129"/>
    <w:basedOn w:val="a"/>
    <w:uiPriority w:val="99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0608D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0608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"/>
    <w:uiPriority w:val="99"/>
    <w:rsid w:val="000608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0608D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paragraph" w:customStyle="1" w:styleId="xl137">
    <w:name w:val="xl137"/>
    <w:basedOn w:val="a"/>
    <w:uiPriority w:val="99"/>
    <w:rsid w:val="000608D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9">
    <w:name w:val="xl139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"/>
    <w:uiPriority w:val="99"/>
    <w:rsid w:val="000608D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uiPriority w:val="99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0608D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0608D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0">
    <w:name w:val="xl150"/>
    <w:basedOn w:val="a"/>
    <w:uiPriority w:val="99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uiPriority w:val="99"/>
    <w:rsid w:val="000608D8"/>
    <w:pPr>
      <w:pBdr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52">
    <w:name w:val="xl152"/>
    <w:basedOn w:val="a"/>
    <w:uiPriority w:val="99"/>
    <w:rsid w:val="000608D8"/>
    <w:pP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uiPriority w:val="99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a"/>
    <w:uiPriority w:val="99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uiPriority w:val="99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60">
    <w:name w:val="xl160"/>
    <w:basedOn w:val="a"/>
    <w:uiPriority w:val="99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61">
    <w:name w:val="xl161"/>
    <w:basedOn w:val="a"/>
    <w:uiPriority w:val="99"/>
    <w:rsid w:val="000608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62">
    <w:name w:val="xl162"/>
    <w:basedOn w:val="a"/>
    <w:uiPriority w:val="99"/>
    <w:rsid w:val="000608D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63">
    <w:name w:val="xl163"/>
    <w:basedOn w:val="a"/>
    <w:uiPriority w:val="99"/>
    <w:rsid w:val="000608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64">
    <w:name w:val="xl164"/>
    <w:basedOn w:val="a"/>
    <w:uiPriority w:val="99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65">
    <w:name w:val="xl165"/>
    <w:basedOn w:val="a"/>
    <w:uiPriority w:val="99"/>
    <w:rsid w:val="000608D8"/>
    <w:pPr>
      <w:pBdr>
        <w:left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"/>
    <w:uiPriority w:val="99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"/>
    <w:uiPriority w:val="99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68">
    <w:name w:val="xl168"/>
    <w:basedOn w:val="a"/>
    <w:uiPriority w:val="99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ff8">
    <w:name w:val="Revision"/>
    <w:hidden/>
    <w:uiPriority w:val="99"/>
    <w:semiHidden/>
    <w:rsid w:val="000608D8"/>
    <w:rPr>
      <w:sz w:val="22"/>
      <w:szCs w:val="22"/>
      <w:lang w:eastAsia="en-US"/>
    </w:rPr>
  </w:style>
  <w:style w:type="character" w:customStyle="1" w:styleId="1f0">
    <w:name w:val="Основной текст1"/>
    <w:uiPriority w:val="99"/>
    <w:rsid w:val="003B4A75"/>
    <w:rPr>
      <w:rFonts w:ascii="Arial Unicode MS" w:eastAsia="Arial Unicode MS" w:hAnsi="Arial Unicode MS" w:cs="Arial Unicode MS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/>
    </w:rPr>
  </w:style>
  <w:style w:type="character" w:customStyle="1" w:styleId="2a">
    <w:name w:val="Основной текст (2)_"/>
    <w:uiPriority w:val="99"/>
    <w:rsid w:val="003B4A75"/>
    <w:rPr>
      <w:rFonts w:ascii="Arial" w:eastAsia="Times New Roman" w:hAnsi="Arial" w:cs="Arial"/>
      <w:b/>
      <w:bCs/>
      <w:sz w:val="21"/>
      <w:szCs w:val="21"/>
      <w:u w:val="none"/>
    </w:rPr>
  </w:style>
  <w:style w:type="character" w:customStyle="1" w:styleId="2b">
    <w:name w:val="Основной текст (2)"/>
    <w:uiPriority w:val="99"/>
    <w:rsid w:val="003B4A75"/>
    <w:rPr>
      <w:rFonts w:ascii="Arial" w:eastAsia="Times New Roman" w:hAnsi="Arial" w:cs="Arial"/>
      <w:b/>
      <w:bCs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paragraph" w:customStyle="1" w:styleId="2c">
    <w:name w:val="Абзац списка2"/>
    <w:basedOn w:val="a"/>
    <w:uiPriority w:val="99"/>
    <w:rsid w:val="002E595C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/>
      <w:spacing w:val="-5"/>
      <w:sz w:val="28"/>
    </w:rPr>
  </w:style>
  <w:style w:type="paragraph" w:customStyle="1" w:styleId="34">
    <w:name w:val="Абзац списка3"/>
    <w:basedOn w:val="a"/>
    <w:uiPriority w:val="99"/>
    <w:rsid w:val="00D00EA6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/>
      <w:spacing w:val="-5"/>
      <w:sz w:val="28"/>
    </w:rPr>
  </w:style>
  <w:style w:type="paragraph" w:customStyle="1" w:styleId="44">
    <w:name w:val="Абзац списка4"/>
    <w:basedOn w:val="a"/>
    <w:uiPriority w:val="99"/>
    <w:rsid w:val="00993955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/>
      <w:spacing w:val="-5"/>
      <w:sz w:val="28"/>
    </w:rPr>
  </w:style>
  <w:style w:type="paragraph" w:customStyle="1" w:styleId="53">
    <w:name w:val="Абзац списка5"/>
    <w:basedOn w:val="a"/>
    <w:uiPriority w:val="99"/>
    <w:rsid w:val="00D9129C"/>
    <w:pPr>
      <w:widowControl w:val="0"/>
      <w:adjustRightInd w:val="0"/>
      <w:spacing w:before="120" w:after="120" w:line="240" w:lineRule="auto"/>
      <w:jc w:val="both"/>
    </w:pPr>
    <w:rPr>
      <w:rFonts w:ascii="Times New Roman" w:eastAsia="Times New Roman" w:hAnsi="Times New Roman"/>
      <w:spacing w:val="-5"/>
      <w:sz w:val="28"/>
    </w:rPr>
  </w:style>
  <w:style w:type="paragraph" w:customStyle="1" w:styleId="63">
    <w:name w:val="Абзац списка6"/>
    <w:basedOn w:val="a"/>
    <w:uiPriority w:val="99"/>
    <w:rsid w:val="001D6226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/>
      <w:spacing w:val="-5"/>
      <w:sz w:val="28"/>
    </w:rPr>
  </w:style>
  <w:style w:type="paragraph" w:customStyle="1" w:styleId="73">
    <w:name w:val="Абзац списка7"/>
    <w:basedOn w:val="a"/>
    <w:uiPriority w:val="99"/>
    <w:rsid w:val="002C11C0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/>
      <w:spacing w:val="-5"/>
      <w:sz w:val="28"/>
    </w:rPr>
  </w:style>
  <w:style w:type="paragraph" w:customStyle="1" w:styleId="211">
    <w:name w:val="Основной текст с отступом 21"/>
    <w:basedOn w:val="a"/>
    <w:uiPriority w:val="99"/>
    <w:rsid w:val="00301D7F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ff9">
    <w:name w:val="новый"/>
    <w:basedOn w:val="a"/>
    <w:uiPriority w:val="99"/>
    <w:rsid w:val="00301D7F"/>
    <w:pPr>
      <w:spacing w:after="0" w:line="240" w:lineRule="auto"/>
      <w:ind w:firstLine="851"/>
      <w:jc w:val="both"/>
    </w:pPr>
    <w:rPr>
      <w:rFonts w:ascii="Arial" w:eastAsia="Times New Roman" w:hAnsi="Arial"/>
      <w:spacing w:val="16"/>
      <w:sz w:val="24"/>
      <w:szCs w:val="20"/>
      <w:lang w:eastAsia="ru-RU"/>
    </w:rPr>
  </w:style>
  <w:style w:type="paragraph" w:customStyle="1" w:styleId="93">
    <w:name w:val="Абзац списка9"/>
    <w:basedOn w:val="a"/>
    <w:uiPriority w:val="99"/>
    <w:rsid w:val="00301D7F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/>
      <w:spacing w:val="-5"/>
      <w:sz w:val="28"/>
    </w:rPr>
  </w:style>
  <w:style w:type="character" w:customStyle="1" w:styleId="35">
    <w:name w:val="Подпись к таблице (3)_"/>
    <w:link w:val="310"/>
    <w:uiPriority w:val="99"/>
    <w:locked/>
    <w:rsid w:val="00301D7F"/>
    <w:rPr>
      <w:rFonts w:cs="Times New Roman"/>
      <w:sz w:val="23"/>
      <w:szCs w:val="23"/>
      <w:shd w:val="clear" w:color="auto" w:fill="FFFFFF"/>
    </w:rPr>
  </w:style>
  <w:style w:type="paragraph" w:customStyle="1" w:styleId="310">
    <w:name w:val="Подпись к таблице (3)1"/>
    <w:basedOn w:val="a"/>
    <w:link w:val="35"/>
    <w:uiPriority w:val="99"/>
    <w:rsid w:val="00301D7F"/>
    <w:pPr>
      <w:shd w:val="clear" w:color="auto" w:fill="FFFFFF"/>
      <w:spacing w:after="0" w:line="274" w:lineRule="exact"/>
    </w:pPr>
    <w:rPr>
      <w:sz w:val="23"/>
      <w:szCs w:val="23"/>
      <w:shd w:val="clear" w:color="auto" w:fill="FFFFFF"/>
    </w:rPr>
  </w:style>
  <w:style w:type="character" w:customStyle="1" w:styleId="290">
    <w:name w:val="Основной текст (29)_"/>
    <w:link w:val="291"/>
    <w:uiPriority w:val="99"/>
    <w:locked/>
    <w:rsid w:val="00301D7F"/>
    <w:rPr>
      <w:rFonts w:cs="Times New Roman"/>
      <w:sz w:val="19"/>
      <w:szCs w:val="19"/>
      <w:shd w:val="clear" w:color="auto" w:fill="FFFFFF"/>
    </w:rPr>
  </w:style>
  <w:style w:type="paragraph" w:customStyle="1" w:styleId="291">
    <w:name w:val="Основной текст (29)"/>
    <w:basedOn w:val="a"/>
    <w:link w:val="290"/>
    <w:uiPriority w:val="99"/>
    <w:rsid w:val="00301D7F"/>
    <w:pPr>
      <w:shd w:val="clear" w:color="auto" w:fill="FFFFFF"/>
      <w:spacing w:after="0" w:line="240" w:lineRule="atLeast"/>
    </w:pPr>
    <w:rPr>
      <w:sz w:val="19"/>
      <w:szCs w:val="19"/>
      <w:shd w:val="clear" w:color="auto" w:fill="FFFFFF"/>
    </w:rPr>
  </w:style>
  <w:style w:type="paragraph" w:customStyle="1" w:styleId="Standard">
    <w:name w:val="Standard"/>
    <w:uiPriority w:val="99"/>
    <w:rsid w:val="00301D7F"/>
    <w:pPr>
      <w:suppressAutoHyphens/>
      <w:autoSpaceDN w:val="0"/>
      <w:textAlignment w:val="baseline"/>
    </w:pPr>
    <w:rPr>
      <w:rFonts w:ascii="Arial Unicode MS" w:eastAsia="Arial Unicode MS" w:hAnsi="Arial Unicode MS" w:cs="Arial Unicode MS"/>
      <w:color w:val="000000"/>
      <w:kern w:val="3"/>
      <w:sz w:val="24"/>
      <w:szCs w:val="24"/>
    </w:rPr>
  </w:style>
  <w:style w:type="paragraph" w:customStyle="1" w:styleId="affa">
    <w:name w:val="Заголовок"/>
    <w:basedOn w:val="a"/>
    <w:next w:val="a"/>
    <w:uiPriority w:val="99"/>
    <w:rsid w:val="00301D7F"/>
    <w:pPr>
      <w:spacing w:after="0" w:line="288" w:lineRule="auto"/>
      <w:jc w:val="center"/>
    </w:pPr>
    <w:rPr>
      <w:rFonts w:ascii="Times New Roman" w:eastAsia="Times New Roman" w:hAnsi="Times New Roman"/>
      <w:sz w:val="36"/>
      <w:szCs w:val="20"/>
      <w:lang w:eastAsia="ru-RU"/>
    </w:rPr>
  </w:style>
  <w:style w:type="paragraph" w:customStyle="1" w:styleId="83">
    <w:name w:val="Абзац списка8"/>
    <w:basedOn w:val="a"/>
    <w:uiPriority w:val="99"/>
    <w:rsid w:val="00301D7F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/>
      <w:spacing w:val="-5"/>
      <w:sz w:val="28"/>
    </w:rPr>
  </w:style>
  <w:style w:type="paragraph" w:customStyle="1" w:styleId="100">
    <w:name w:val="Абзац списка10"/>
    <w:basedOn w:val="a"/>
    <w:uiPriority w:val="99"/>
    <w:rsid w:val="00301D7F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/>
      <w:spacing w:val="-5"/>
      <w:sz w:val="28"/>
    </w:rPr>
  </w:style>
  <w:style w:type="character" w:customStyle="1" w:styleId="40pt">
    <w:name w:val="Основной текст (4) + Интервал 0 pt"/>
    <w:uiPriority w:val="99"/>
    <w:rsid w:val="00EE7C73"/>
    <w:rPr>
      <w:rFonts w:ascii="Arial" w:eastAsia="Times New Roman" w:hAnsi="Arial" w:cs="Arial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/>
    </w:rPr>
  </w:style>
  <w:style w:type="paragraph" w:customStyle="1" w:styleId="Style15">
    <w:name w:val="Style15"/>
    <w:basedOn w:val="a"/>
    <w:uiPriority w:val="99"/>
    <w:rsid w:val="00F431CA"/>
    <w:pPr>
      <w:widowControl w:val="0"/>
      <w:autoSpaceDE w:val="0"/>
      <w:autoSpaceDN w:val="0"/>
      <w:adjustRightInd w:val="0"/>
      <w:spacing w:after="0" w:line="414" w:lineRule="exact"/>
      <w:ind w:firstLine="576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58">
    <w:name w:val="Font Style58"/>
    <w:uiPriority w:val="99"/>
    <w:rsid w:val="00F431CA"/>
    <w:rPr>
      <w:rFonts w:ascii="Arial" w:hAnsi="Arial"/>
      <w:color w:val="000000"/>
      <w:sz w:val="22"/>
    </w:rPr>
  </w:style>
  <w:style w:type="paragraph" w:customStyle="1" w:styleId="Style6">
    <w:name w:val="Style6"/>
    <w:basedOn w:val="a"/>
    <w:uiPriority w:val="99"/>
    <w:rsid w:val="00F431CA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F431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F431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F431CA"/>
    <w:pPr>
      <w:widowControl w:val="0"/>
      <w:autoSpaceDE w:val="0"/>
      <w:autoSpaceDN w:val="0"/>
      <w:adjustRightInd w:val="0"/>
      <w:spacing w:after="0" w:line="414" w:lineRule="exact"/>
      <w:ind w:hanging="35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57">
    <w:name w:val="Font Style57"/>
    <w:uiPriority w:val="99"/>
    <w:rsid w:val="00F431CA"/>
    <w:rPr>
      <w:rFonts w:ascii="Arial" w:hAnsi="Arial"/>
      <w:b/>
      <w:color w:val="000000"/>
      <w:sz w:val="12"/>
    </w:rPr>
  </w:style>
  <w:style w:type="character" w:customStyle="1" w:styleId="FontStyle59">
    <w:name w:val="Font Style59"/>
    <w:uiPriority w:val="99"/>
    <w:rsid w:val="00F431CA"/>
    <w:rPr>
      <w:rFonts w:ascii="Arial Narrow" w:hAnsi="Arial Narrow"/>
      <w:color w:val="000000"/>
      <w:sz w:val="16"/>
    </w:rPr>
  </w:style>
  <w:style w:type="character" w:customStyle="1" w:styleId="FontStyle60">
    <w:name w:val="Font Style60"/>
    <w:uiPriority w:val="99"/>
    <w:rsid w:val="00F431CA"/>
    <w:rPr>
      <w:rFonts w:ascii="Arial Black" w:hAnsi="Arial Black"/>
      <w:color w:val="000000"/>
      <w:sz w:val="16"/>
    </w:rPr>
  </w:style>
  <w:style w:type="paragraph" w:customStyle="1" w:styleId="Style21">
    <w:name w:val="Style21"/>
    <w:basedOn w:val="a"/>
    <w:uiPriority w:val="99"/>
    <w:rsid w:val="00F431CA"/>
    <w:pPr>
      <w:widowControl w:val="0"/>
      <w:autoSpaceDE w:val="0"/>
      <w:autoSpaceDN w:val="0"/>
      <w:adjustRightInd w:val="0"/>
      <w:spacing w:after="0" w:line="415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F431CA"/>
    <w:pPr>
      <w:widowControl w:val="0"/>
      <w:autoSpaceDE w:val="0"/>
      <w:autoSpaceDN w:val="0"/>
      <w:adjustRightInd w:val="0"/>
      <w:spacing w:after="0" w:line="418" w:lineRule="exact"/>
      <w:ind w:hanging="346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F431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56">
    <w:name w:val="Font Style56"/>
    <w:uiPriority w:val="99"/>
    <w:rsid w:val="00F431CA"/>
    <w:rPr>
      <w:rFonts w:ascii="Arial Black" w:hAnsi="Arial Black"/>
      <w:color w:val="000000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uiPriority="0"/>
    <w:lsdException w:name="Body Tex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33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1356B"/>
    <w:pPr>
      <w:keepNext/>
      <w:keepLines/>
      <w:numPr>
        <w:numId w:val="4"/>
      </w:numPr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73C79"/>
    <w:pPr>
      <w:keepNext/>
      <w:keepLines/>
      <w:numPr>
        <w:ilvl w:val="1"/>
        <w:numId w:val="4"/>
      </w:numPr>
      <w:spacing w:after="0"/>
      <w:ind w:left="576"/>
      <w:outlineLvl w:val="1"/>
    </w:pPr>
    <w:rPr>
      <w:rFonts w:ascii="Times New Roman" w:eastAsia="Times New Roman" w:hAnsi="Times New Roman"/>
      <w:b/>
      <w:bCs/>
      <w:color w:val="000000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0608D8"/>
    <w:pPr>
      <w:keepNext/>
      <w:numPr>
        <w:ilvl w:val="2"/>
        <w:numId w:val="4"/>
      </w:numPr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0608D8"/>
    <w:pPr>
      <w:keepNext/>
      <w:numPr>
        <w:ilvl w:val="3"/>
        <w:numId w:val="4"/>
      </w:numPr>
      <w:spacing w:before="240" w:after="60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0608D8"/>
    <w:pPr>
      <w:keepNext/>
      <w:keepLines/>
      <w:numPr>
        <w:ilvl w:val="4"/>
        <w:numId w:val="4"/>
      </w:numPr>
      <w:spacing w:before="200" w:after="0" w:line="240" w:lineRule="auto"/>
      <w:outlineLvl w:val="4"/>
    </w:pPr>
    <w:rPr>
      <w:rFonts w:ascii="Cambria" w:eastAsia="Times New Roman" w:hAnsi="Cambria"/>
      <w:color w:val="243F60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0608D8"/>
    <w:pPr>
      <w:keepNext/>
      <w:keepLines/>
      <w:numPr>
        <w:ilvl w:val="5"/>
        <w:numId w:val="4"/>
      </w:numPr>
      <w:spacing w:before="200" w:after="0" w:line="240" w:lineRule="auto"/>
      <w:outlineLvl w:val="5"/>
    </w:pPr>
    <w:rPr>
      <w:rFonts w:ascii="Cambria" w:eastAsia="Times New Roman" w:hAnsi="Cambria"/>
      <w:i/>
      <w:iCs/>
      <w:color w:val="243F60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0608D8"/>
    <w:pPr>
      <w:keepNext/>
      <w:keepLines/>
      <w:numPr>
        <w:ilvl w:val="6"/>
        <w:numId w:val="4"/>
      </w:numPr>
      <w:spacing w:before="200" w:after="0" w:line="240" w:lineRule="auto"/>
      <w:outlineLvl w:val="6"/>
    </w:pPr>
    <w:rPr>
      <w:rFonts w:ascii="Cambria" w:eastAsia="Times New Roman" w:hAnsi="Cambria"/>
      <w:i/>
      <w:iCs/>
      <w:color w:val="404040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0608D8"/>
    <w:pPr>
      <w:keepNext/>
      <w:keepLines/>
      <w:numPr>
        <w:ilvl w:val="7"/>
        <w:numId w:val="4"/>
      </w:numPr>
      <w:spacing w:before="200" w:after="0" w:line="240" w:lineRule="auto"/>
      <w:outlineLvl w:val="7"/>
    </w:pPr>
    <w:rPr>
      <w:rFonts w:ascii="Cambria" w:eastAsia="Times New Roman" w:hAnsi="Cambria"/>
      <w:color w:val="404040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0608D8"/>
    <w:pPr>
      <w:keepNext/>
      <w:keepLines/>
      <w:numPr>
        <w:ilvl w:val="8"/>
        <w:numId w:val="4"/>
      </w:numPr>
      <w:spacing w:before="200" w:after="0" w:line="240" w:lineRule="auto"/>
      <w:outlineLvl w:val="8"/>
    </w:pPr>
    <w:rPr>
      <w:rFonts w:ascii="Cambria" w:eastAsia="Times New Roman" w:hAnsi="Cambria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1356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273C79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0608D8"/>
    <w:rPr>
      <w:rFonts w:ascii="Cambria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uiPriority w:val="99"/>
    <w:locked/>
    <w:rsid w:val="000608D8"/>
    <w:rPr>
      <w:rFonts w:ascii="Calibri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9"/>
    <w:semiHidden/>
    <w:locked/>
    <w:rsid w:val="000608D8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link w:val="6"/>
    <w:uiPriority w:val="99"/>
    <w:semiHidden/>
    <w:locked/>
    <w:rsid w:val="000608D8"/>
    <w:rPr>
      <w:rFonts w:ascii="Cambria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link w:val="7"/>
    <w:uiPriority w:val="99"/>
    <w:semiHidden/>
    <w:locked/>
    <w:rsid w:val="000608D8"/>
    <w:rPr>
      <w:rFonts w:ascii="Cambria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semiHidden/>
    <w:locked/>
    <w:rsid w:val="000608D8"/>
    <w:rPr>
      <w:rFonts w:ascii="Cambria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link w:val="9"/>
    <w:uiPriority w:val="99"/>
    <w:semiHidden/>
    <w:locked/>
    <w:rsid w:val="000608D8"/>
    <w:rPr>
      <w:rFonts w:ascii="Cambria" w:hAnsi="Cambria" w:cs="Times New Roman"/>
      <w:i/>
      <w:iCs/>
      <w:color w:val="404040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D135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D1356B"/>
    <w:rPr>
      <w:rFonts w:cs="Times New Roman"/>
    </w:rPr>
  </w:style>
  <w:style w:type="paragraph" w:styleId="a5">
    <w:name w:val="footer"/>
    <w:basedOn w:val="a"/>
    <w:link w:val="a6"/>
    <w:uiPriority w:val="99"/>
    <w:rsid w:val="00D135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D1356B"/>
    <w:rPr>
      <w:rFonts w:cs="Times New Roman"/>
    </w:rPr>
  </w:style>
  <w:style w:type="paragraph" w:customStyle="1" w:styleId="ConsPlusNormal">
    <w:name w:val="ConsPlusNormal"/>
    <w:uiPriority w:val="99"/>
    <w:rsid w:val="00D1356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Document Map"/>
    <w:basedOn w:val="a"/>
    <w:link w:val="a8"/>
    <w:uiPriority w:val="99"/>
    <w:rsid w:val="00D13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link w:val="a7"/>
    <w:uiPriority w:val="99"/>
    <w:locked/>
    <w:rsid w:val="00D1356B"/>
    <w:rPr>
      <w:rFonts w:ascii="Tahoma" w:hAnsi="Tahoma" w:cs="Tahoma"/>
      <w:sz w:val="16"/>
      <w:szCs w:val="16"/>
    </w:rPr>
  </w:style>
  <w:style w:type="paragraph" w:styleId="a9">
    <w:name w:val="No Spacing"/>
    <w:uiPriority w:val="99"/>
    <w:qFormat/>
    <w:rsid w:val="00D1356B"/>
    <w:rPr>
      <w:sz w:val="22"/>
      <w:szCs w:val="22"/>
      <w:lang w:eastAsia="en-US"/>
    </w:rPr>
  </w:style>
  <w:style w:type="paragraph" w:styleId="aa">
    <w:name w:val="Body Text Indent"/>
    <w:basedOn w:val="a"/>
    <w:link w:val="ab"/>
    <w:uiPriority w:val="99"/>
    <w:rsid w:val="00D1356B"/>
    <w:pPr>
      <w:spacing w:after="0" w:line="240" w:lineRule="auto"/>
      <w:ind w:left="7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D1356B"/>
    <w:rPr>
      <w:rFonts w:ascii="Times New Roman" w:hAnsi="Times New Roman" w:cs="Times New Roman"/>
      <w:sz w:val="20"/>
      <w:szCs w:val="20"/>
      <w:lang w:eastAsia="ru-RU"/>
    </w:rPr>
  </w:style>
  <w:style w:type="character" w:styleId="ac">
    <w:name w:val="page number"/>
    <w:uiPriority w:val="99"/>
    <w:rsid w:val="00D1356B"/>
    <w:rPr>
      <w:rFonts w:cs="Times New Roman"/>
    </w:rPr>
  </w:style>
  <w:style w:type="paragraph" w:styleId="ad">
    <w:name w:val="Normal (Web)"/>
    <w:basedOn w:val="a"/>
    <w:uiPriority w:val="99"/>
    <w:rsid w:val="00D1356B"/>
    <w:pPr>
      <w:spacing w:before="150" w:after="150" w:line="240" w:lineRule="auto"/>
      <w:ind w:left="150" w:right="150"/>
      <w:jc w:val="both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11">
    <w:name w:val="Абзац списка1"/>
    <w:basedOn w:val="a"/>
    <w:uiPriority w:val="99"/>
    <w:rsid w:val="00D1356B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/>
      <w:spacing w:val="-5"/>
      <w:sz w:val="28"/>
    </w:rPr>
  </w:style>
  <w:style w:type="table" w:styleId="ae">
    <w:name w:val="Table Grid"/>
    <w:basedOn w:val="a1"/>
    <w:uiPriority w:val="99"/>
    <w:rsid w:val="00D1356B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uiPriority w:val="99"/>
    <w:rsid w:val="00D135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99"/>
    <w:qFormat/>
    <w:rsid w:val="00D1356B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356B"/>
    <w:pPr>
      <w:spacing w:line="240" w:lineRule="auto"/>
    </w:pPr>
    <w:rPr>
      <w:rFonts w:ascii="Times New Roman" w:eastAsia="Times New Roman" w:hAnsi="Times New Roman"/>
      <w:b/>
      <w:bCs/>
      <w:color w:val="4F81BD"/>
      <w:sz w:val="18"/>
      <w:szCs w:val="18"/>
      <w:lang w:eastAsia="ru-RU"/>
    </w:rPr>
  </w:style>
  <w:style w:type="paragraph" w:customStyle="1" w:styleId="Default">
    <w:name w:val="Default"/>
    <w:uiPriority w:val="99"/>
    <w:rsid w:val="00D1356B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af1">
    <w:name w:val="Основной текст_"/>
    <w:link w:val="71"/>
    <w:uiPriority w:val="99"/>
    <w:locked/>
    <w:rsid w:val="00D1356B"/>
    <w:rPr>
      <w:rFonts w:ascii="Arial Unicode MS" w:eastAsia="Arial Unicode MS" w:hAnsi="Arial Unicode MS" w:cs="Arial Unicode MS"/>
      <w:sz w:val="23"/>
      <w:szCs w:val="23"/>
      <w:shd w:val="clear" w:color="auto" w:fill="FFFFFF"/>
    </w:rPr>
  </w:style>
  <w:style w:type="character" w:customStyle="1" w:styleId="af2">
    <w:name w:val="Колонтитул_"/>
    <w:link w:val="af3"/>
    <w:uiPriority w:val="99"/>
    <w:locked/>
    <w:rsid w:val="00D1356B"/>
    <w:rPr>
      <w:rFonts w:ascii="Arial Narrow" w:eastAsia="Times New Roman" w:hAnsi="Arial Narrow" w:cs="Arial Narrow"/>
      <w:b/>
      <w:bCs/>
      <w:sz w:val="15"/>
      <w:szCs w:val="15"/>
      <w:shd w:val="clear" w:color="auto" w:fill="FFFFFF"/>
    </w:rPr>
  </w:style>
  <w:style w:type="character" w:customStyle="1" w:styleId="22">
    <w:name w:val="Основной текст2"/>
    <w:uiPriority w:val="99"/>
    <w:rsid w:val="00D1356B"/>
    <w:rPr>
      <w:rFonts w:ascii="Arial Unicode MS" w:eastAsia="Arial Unicode MS" w:hAnsi="Arial Unicode MS" w:cs="Arial Unicode MS"/>
      <w:color w:val="000000"/>
      <w:spacing w:val="0"/>
      <w:w w:val="100"/>
      <w:position w:val="0"/>
      <w:sz w:val="23"/>
      <w:szCs w:val="23"/>
      <w:shd w:val="clear" w:color="auto" w:fill="FFFFFF"/>
      <w:lang w:val="ru-RU" w:eastAsia="ru-RU"/>
    </w:rPr>
  </w:style>
  <w:style w:type="paragraph" w:customStyle="1" w:styleId="71">
    <w:name w:val="Основной текст7"/>
    <w:basedOn w:val="a"/>
    <w:link w:val="af1"/>
    <w:uiPriority w:val="99"/>
    <w:rsid w:val="00D1356B"/>
    <w:pPr>
      <w:widowControl w:val="0"/>
      <w:shd w:val="clear" w:color="auto" w:fill="FFFFFF"/>
      <w:spacing w:after="1920" w:line="274" w:lineRule="exact"/>
      <w:ind w:hanging="360"/>
      <w:jc w:val="right"/>
    </w:pPr>
    <w:rPr>
      <w:rFonts w:ascii="Arial Unicode MS" w:eastAsia="Arial Unicode MS" w:hAnsi="Arial Unicode MS" w:cs="Arial Unicode MS"/>
      <w:sz w:val="23"/>
      <w:szCs w:val="23"/>
    </w:rPr>
  </w:style>
  <w:style w:type="paragraph" w:customStyle="1" w:styleId="af3">
    <w:name w:val="Колонтитул"/>
    <w:basedOn w:val="a"/>
    <w:link w:val="af2"/>
    <w:uiPriority w:val="99"/>
    <w:rsid w:val="00D1356B"/>
    <w:pPr>
      <w:widowControl w:val="0"/>
      <w:shd w:val="clear" w:color="auto" w:fill="FFFFFF"/>
      <w:spacing w:after="0" w:line="240" w:lineRule="atLeast"/>
    </w:pPr>
    <w:rPr>
      <w:rFonts w:ascii="Arial Narrow" w:hAnsi="Arial Narrow" w:cs="Arial Narrow"/>
      <w:b/>
      <w:bCs/>
      <w:sz w:val="15"/>
      <w:szCs w:val="15"/>
    </w:rPr>
  </w:style>
  <w:style w:type="paragraph" w:customStyle="1" w:styleId="ConsPlusCell">
    <w:name w:val="ConsPlusCell"/>
    <w:uiPriority w:val="99"/>
    <w:rsid w:val="00D1356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f4">
    <w:name w:val="Strong"/>
    <w:uiPriority w:val="99"/>
    <w:qFormat/>
    <w:rsid w:val="00D1356B"/>
    <w:rPr>
      <w:rFonts w:cs="Times New Roman"/>
      <w:b/>
      <w:bCs/>
    </w:rPr>
  </w:style>
  <w:style w:type="character" w:customStyle="1" w:styleId="af5">
    <w:name w:val="Подпись к таблице_"/>
    <w:link w:val="af6"/>
    <w:uiPriority w:val="99"/>
    <w:locked/>
    <w:rsid w:val="00D1356B"/>
    <w:rPr>
      <w:rFonts w:ascii="Arial Narrow" w:eastAsia="Times New Roman" w:hAnsi="Arial Narrow" w:cs="Arial Narrow"/>
      <w:b/>
      <w:bCs/>
      <w:sz w:val="17"/>
      <w:szCs w:val="17"/>
      <w:shd w:val="clear" w:color="auto" w:fill="FFFFFF"/>
    </w:rPr>
  </w:style>
  <w:style w:type="paragraph" w:customStyle="1" w:styleId="af6">
    <w:name w:val="Подпись к таблице"/>
    <w:basedOn w:val="a"/>
    <w:link w:val="af5"/>
    <w:uiPriority w:val="99"/>
    <w:rsid w:val="00D1356B"/>
    <w:pPr>
      <w:widowControl w:val="0"/>
      <w:shd w:val="clear" w:color="auto" w:fill="FFFFFF"/>
      <w:spacing w:after="0" w:line="240" w:lineRule="atLeast"/>
    </w:pPr>
    <w:rPr>
      <w:rFonts w:ascii="Arial Narrow" w:hAnsi="Arial Narrow" w:cs="Arial Narrow"/>
      <w:b/>
      <w:bCs/>
      <w:sz w:val="17"/>
      <w:szCs w:val="17"/>
    </w:rPr>
  </w:style>
  <w:style w:type="character" w:customStyle="1" w:styleId="8pt">
    <w:name w:val="Основной текст + 8 pt"/>
    <w:aliases w:val="Полужирный"/>
    <w:uiPriority w:val="99"/>
    <w:rsid w:val="00D1356B"/>
    <w:rPr>
      <w:rFonts w:ascii="Arial" w:eastAsia="Times New Roman" w:hAnsi="Arial" w:cs="Arial"/>
      <w:b/>
      <w:bCs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/>
    </w:rPr>
  </w:style>
  <w:style w:type="character" w:customStyle="1" w:styleId="8pt1">
    <w:name w:val="Основной текст + 8 pt1"/>
    <w:uiPriority w:val="99"/>
    <w:rsid w:val="00D1356B"/>
    <w:rPr>
      <w:rFonts w:ascii="Arial" w:eastAsia="Times New Roman" w:hAnsi="Arial" w:cs="Arial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/>
    </w:rPr>
  </w:style>
  <w:style w:type="paragraph" w:customStyle="1" w:styleId="31">
    <w:name w:val="Основной текст3"/>
    <w:basedOn w:val="a"/>
    <w:uiPriority w:val="99"/>
    <w:rsid w:val="00D1356B"/>
    <w:pPr>
      <w:widowControl w:val="0"/>
      <w:shd w:val="clear" w:color="auto" w:fill="FFFFFF"/>
      <w:spacing w:before="3060" w:after="0" w:line="240" w:lineRule="atLeast"/>
      <w:ind w:hanging="360"/>
      <w:jc w:val="center"/>
    </w:pPr>
    <w:rPr>
      <w:rFonts w:ascii="Arial" w:hAnsi="Arial" w:cs="Arial"/>
      <w:color w:val="000000"/>
      <w:lang w:eastAsia="ru-RU"/>
    </w:rPr>
  </w:style>
  <w:style w:type="character" w:customStyle="1" w:styleId="41">
    <w:name w:val="Основной текст (4)_"/>
    <w:link w:val="42"/>
    <w:uiPriority w:val="99"/>
    <w:locked/>
    <w:rsid w:val="00D1356B"/>
    <w:rPr>
      <w:rFonts w:ascii="Arial Narrow" w:eastAsia="Times New Roman" w:hAnsi="Arial Narrow" w:cs="Arial Narrow"/>
      <w:b/>
      <w:bCs/>
      <w:sz w:val="15"/>
      <w:szCs w:val="15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D1356B"/>
    <w:pPr>
      <w:widowControl w:val="0"/>
      <w:shd w:val="clear" w:color="auto" w:fill="FFFFFF"/>
      <w:spacing w:after="180" w:line="240" w:lineRule="atLeast"/>
      <w:jc w:val="center"/>
    </w:pPr>
    <w:rPr>
      <w:rFonts w:ascii="Arial Narrow" w:hAnsi="Arial Narrow" w:cs="Arial Narrow"/>
      <w:b/>
      <w:bCs/>
      <w:sz w:val="15"/>
      <w:szCs w:val="15"/>
    </w:rPr>
  </w:style>
  <w:style w:type="character" w:styleId="af7">
    <w:name w:val="Hyperlink"/>
    <w:uiPriority w:val="99"/>
    <w:rsid w:val="00D1356B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99"/>
    <w:rsid w:val="00794DCF"/>
    <w:pPr>
      <w:tabs>
        <w:tab w:val="left" w:pos="480"/>
        <w:tab w:val="right" w:leader="dot" w:pos="9781"/>
      </w:tabs>
      <w:spacing w:after="10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3">
    <w:name w:val="toc 2"/>
    <w:basedOn w:val="a"/>
    <w:next w:val="a"/>
    <w:autoRedefine/>
    <w:uiPriority w:val="99"/>
    <w:rsid w:val="00794DCF"/>
    <w:pPr>
      <w:tabs>
        <w:tab w:val="left" w:pos="880"/>
        <w:tab w:val="right" w:leader="dot" w:pos="9781"/>
      </w:tabs>
      <w:spacing w:after="100" w:line="240" w:lineRule="auto"/>
      <w:ind w:left="24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8">
    <w:name w:val="TOC Heading"/>
    <w:basedOn w:val="1"/>
    <w:next w:val="a"/>
    <w:uiPriority w:val="99"/>
    <w:qFormat/>
    <w:rsid w:val="00D1356B"/>
    <w:pPr>
      <w:outlineLvl w:val="9"/>
    </w:pPr>
    <w:rPr>
      <w:lang w:eastAsia="ru-RU"/>
    </w:rPr>
  </w:style>
  <w:style w:type="paragraph" w:styleId="af9">
    <w:name w:val="Balloon Text"/>
    <w:basedOn w:val="a"/>
    <w:link w:val="afa"/>
    <w:uiPriority w:val="99"/>
    <w:rsid w:val="00D13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link w:val="af9"/>
    <w:uiPriority w:val="99"/>
    <w:locked/>
    <w:rsid w:val="00D1356B"/>
    <w:rPr>
      <w:rFonts w:ascii="Tahoma" w:hAnsi="Tahoma" w:cs="Tahoma"/>
      <w:sz w:val="16"/>
      <w:szCs w:val="16"/>
    </w:rPr>
  </w:style>
  <w:style w:type="paragraph" w:customStyle="1" w:styleId="13">
    <w:name w:val="Стиль1"/>
    <w:basedOn w:val="1"/>
    <w:link w:val="14"/>
    <w:uiPriority w:val="99"/>
    <w:rsid w:val="004F60C5"/>
    <w:pPr>
      <w:spacing w:before="0"/>
    </w:pPr>
    <w:rPr>
      <w:rFonts w:ascii="Times New Roman" w:hAnsi="Times New Roman"/>
      <w:color w:val="000000"/>
    </w:rPr>
  </w:style>
  <w:style w:type="character" w:customStyle="1" w:styleId="14">
    <w:name w:val="Стиль1 Знак"/>
    <w:link w:val="13"/>
    <w:uiPriority w:val="99"/>
    <w:locked/>
    <w:rsid w:val="004F60C5"/>
    <w:rPr>
      <w:rFonts w:ascii="Times New Roman" w:hAnsi="Times New Roman" w:cs="Times New Roman"/>
      <w:b/>
      <w:bCs/>
      <w:color w:val="000000"/>
      <w:sz w:val="28"/>
      <w:szCs w:val="28"/>
    </w:rPr>
  </w:style>
  <w:style w:type="paragraph" w:styleId="24">
    <w:name w:val="Body Text Indent 2"/>
    <w:basedOn w:val="a"/>
    <w:link w:val="25"/>
    <w:uiPriority w:val="99"/>
    <w:rsid w:val="000608D8"/>
    <w:pPr>
      <w:spacing w:after="0" w:line="240" w:lineRule="auto"/>
      <w:ind w:firstLine="709"/>
      <w:jc w:val="both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25">
    <w:name w:val="Основной текст с отступом 2 Знак"/>
    <w:link w:val="24"/>
    <w:uiPriority w:val="99"/>
    <w:locked/>
    <w:rsid w:val="000608D8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bodytext4">
    <w:name w:val="bodytext4"/>
    <w:basedOn w:val="a"/>
    <w:uiPriority w:val="99"/>
    <w:rsid w:val="000608D8"/>
    <w:pPr>
      <w:spacing w:before="100" w:beforeAutospacing="1" w:after="150" w:line="240" w:lineRule="auto"/>
    </w:pPr>
    <w:rPr>
      <w:rFonts w:ascii="Times New Roman" w:eastAsia="Times New Roman" w:hAnsi="Times New Roman"/>
      <w:color w:val="949494"/>
      <w:sz w:val="24"/>
      <w:szCs w:val="24"/>
      <w:lang w:eastAsia="ru-RU"/>
    </w:rPr>
  </w:style>
  <w:style w:type="paragraph" w:styleId="afb">
    <w:name w:val="Title"/>
    <w:basedOn w:val="a"/>
    <w:link w:val="afc"/>
    <w:uiPriority w:val="99"/>
    <w:qFormat/>
    <w:rsid w:val="000608D8"/>
    <w:pPr>
      <w:tabs>
        <w:tab w:val="left" w:pos="1665"/>
      </w:tabs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fc">
    <w:name w:val="Название Знак"/>
    <w:link w:val="afb"/>
    <w:uiPriority w:val="99"/>
    <w:locked/>
    <w:rsid w:val="000608D8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110">
    <w:name w:val="Абзац списка11"/>
    <w:basedOn w:val="a"/>
    <w:uiPriority w:val="99"/>
    <w:rsid w:val="000608D8"/>
    <w:pPr>
      <w:widowControl w:val="0"/>
      <w:adjustRightInd w:val="0"/>
      <w:spacing w:before="120" w:after="120" w:line="240" w:lineRule="auto"/>
      <w:jc w:val="both"/>
    </w:pPr>
    <w:rPr>
      <w:rFonts w:ascii="Times New Roman" w:eastAsia="Times New Roman" w:hAnsi="Times New Roman"/>
      <w:spacing w:val="-5"/>
      <w:sz w:val="28"/>
    </w:rPr>
  </w:style>
  <w:style w:type="paragraph" w:styleId="32">
    <w:name w:val="toc 3"/>
    <w:basedOn w:val="a"/>
    <w:next w:val="a"/>
    <w:autoRedefine/>
    <w:uiPriority w:val="99"/>
    <w:rsid w:val="00AF6548"/>
    <w:pPr>
      <w:tabs>
        <w:tab w:val="left" w:pos="1320"/>
        <w:tab w:val="right" w:leader="dot" w:pos="9781"/>
      </w:tabs>
      <w:spacing w:after="0" w:line="360" w:lineRule="auto"/>
      <w:ind w:left="480"/>
    </w:pPr>
    <w:rPr>
      <w:rFonts w:ascii="Times New Roman" w:eastAsia="Times New Roman" w:hAnsi="Times New Roman"/>
      <w:i/>
      <w:iCs/>
      <w:sz w:val="20"/>
      <w:szCs w:val="20"/>
      <w:lang w:eastAsia="ru-RU"/>
    </w:rPr>
  </w:style>
  <w:style w:type="paragraph" w:customStyle="1" w:styleId="15">
    <w:name w:val="Знак Знак Знак1 Знак Знак Знак"/>
    <w:basedOn w:val="a"/>
    <w:uiPriority w:val="99"/>
    <w:rsid w:val="000608D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d">
    <w:name w:val="annotation text"/>
    <w:basedOn w:val="a"/>
    <w:link w:val="afe"/>
    <w:uiPriority w:val="99"/>
    <w:rsid w:val="000608D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e">
    <w:name w:val="Текст примечания Знак"/>
    <w:link w:val="afd"/>
    <w:uiPriority w:val="99"/>
    <w:locked/>
    <w:rsid w:val="000608D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1">
    <w:name w:val="Знак Знак Знак1 Знак Знак Знак1"/>
    <w:basedOn w:val="a"/>
    <w:uiPriority w:val="99"/>
    <w:rsid w:val="000608D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6">
    <w:name w:val="Верхний колонтитул1"/>
    <w:basedOn w:val="a"/>
    <w:next w:val="a3"/>
    <w:uiPriority w:val="99"/>
    <w:rsid w:val="000608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7">
    <w:name w:val="Верхний колонтитул Знак1"/>
    <w:uiPriority w:val="99"/>
    <w:semiHidden/>
    <w:rsid w:val="000608D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8">
    <w:name w:val="Нижний колонтитул1"/>
    <w:basedOn w:val="a"/>
    <w:next w:val="a5"/>
    <w:uiPriority w:val="99"/>
    <w:rsid w:val="000608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9">
    <w:name w:val="Нижний колонтитул Знак1"/>
    <w:uiPriority w:val="99"/>
    <w:semiHidden/>
    <w:rsid w:val="000608D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2 Знак"/>
    <w:link w:val="27"/>
    <w:uiPriority w:val="99"/>
    <w:locked/>
    <w:rsid w:val="000608D8"/>
    <w:rPr>
      <w:rFonts w:ascii="Calibri" w:hAnsi="Calibri" w:cs="Times New Roman"/>
    </w:rPr>
  </w:style>
  <w:style w:type="paragraph" w:styleId="27">
    <w:name w:val="Body Text 2"/>
    <w:basedOn w:val="a"/>
    <w:link w:val="26"/>
    <w:uiPriority w:val="99"/>
    <w:rsid w:val="000608D8"/>
    <w:pPr>
      <w:spacing w:before="120" w:after="120" w:line="480" w:lineRule="auto"/>
      <w:jc w:val="both"/>
    </w:pPr>
    <w:rPr>
      <w:rFonts w:eastAsia="Times New Roman"/>
    </w:rPr>
  </w:style>
  <w:style w:type="character" w:customStyle="1" w:styleId="BodyText2Char1">
    <w:name w:val="Body Text 2 Char1"/>
    <w:uiPriority w:val="99"/>
    <w:semiHidden/>
    <w:rsid w:val="00014E87"/>
    <w:rPr>
      <w:lang w:eastAsia="en-US"/>
    </w:rPr>
  </w:style>
  <w:style w:type="character" w:customStyle="1" w:styleId="210">
    <w:name w:val="Основной текст 2 Знак1"/>
    <w:uiPriority w:val="99"/>
    <w:rsid w:val="000608D8"/>
    <w:rPr>
      <w:rFonts w:cs="Times New Roman"/>
    </w:rPr>
  </w:style>
  <w:style w:type="table" w:styleId="-5">
    <w:name w:val="Light Shading Accent 5"/>
    <w:basedOn w:val="a1"/>
    <w:uiPriority w:val="99"/>
    <w:rsid w:val="000608D8"/>
    <w:rPr>
      <w:rFonts w:eastAsia="Times New Roman"/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styleId="aff">
    <w:name w:val="Emphasis"/>
    <w:uiPriority w:val="99"/>
    <w:qFormat/>
    <w:rsid w:val="000608D8"/>
    <w:rPr>
      <w:rFonts w:cs="Times New Roman"/>
      <w:i/>
      <w:iCs/>
    </w:rPr>
  </w:style>
  <w:style w:type="table" w:customStyle="1" w:styleId="1a">
    <w:name w:val="Сетка таблицы1"/>
    <w:uiPriority w:val="99"/>
    <w:rsid w:val="000608D8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b">
    <w:name w:val="Схема документа1"/>
    <w:basedOn w:val="a"/>
    <w:next w:val="a7"/>
    <w:uiPriority w:val="99"/>
    <w:semiHidden/>
    <w:rsid w:val="000608D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c">
    <w:name w:val="Заголовок оглавления1"/>
    <w:basedOn w:val="1"/>
    <w:next w:val="a"/>
    <w:uiPriority w:val="99"/>
    <w:semiHidden/>
    <w:rsid w:val="000608D8"/>
    <w:pPr>
      <w:outlineLvl w:val="9"/>
    </w:pPr>
  </w:style>
  <w:style w:type="paragraph" w:customStyle="1" w:styleId="1d">
    <w:name w:val="Название объекта1"/>
    <w:basedOn w:val="a"/>
    <w:next w:val="a"/>
    <w:uiPriority w:val="99"/>
    <w:rsid w:val="000608D8"/>
    <w:pPr>
      <w:spacing w:line="240" w:lineRule="auto"/>
    </w:pPr>
    <w:rPr>
      <w:rFonts w:ascii="Times New Roman" w:eastAsia="Times New Roman" w:hAnsi="Times New Roman"/>
      <w:b/>
      <w:bCs/>
      <w:color w:val="4F81BD"/>
      <w:sz w:val="18"/>
      <w:szCs w:val="18"/>
      <w:lang w:eastAsia="ru-RU"/>
    </w:rPr>
  </w:style>
  <w:style w:type="paragraph" w:customStyle="1" w:styleId="410">
    <w:name w:val="Оглавление 41"/>
    <w:basedOn w:val="a"/>
    <w:next w:val="a"/>
    <w:autoRedefine/>
    <w:uiPriority w:val="99"/>
    <w:rsid w:val="000608D8"/>
    <w:pPr>
      <w:spacing w:after="100"/>
      <w:ind w:left="660"/>
    </w:pPr>
    <w:rPr>
      <w:rFonts w:eastAsia="Times New Roman"/>
      <w:lang w:eastAsia="ru-RU"/>
    </w:rPr>
  </w:style>
  <w:style w:type="paragraph" w:customStyle="1" w:styleId="51">
    <w:name w:val="Оглавление 51"/>
    <w:basedOn w:val="a"/>
    <w:next w:val="a"/>
    <w:autoRedefine/>
    <w:uiPriority w:val="99"/>
    <w:rsid w:val="000608D8"/>
    <w:pPr>
      <w:spacing w:after="100"/>
      <w:ind w:left="880"/>
    </w:pPr>
    <w:rPr>
      <w:rFonts w:eastAsia="Times New Roman"/>
      <w:lang w:eastAsia="ru-RU"/>
    </w:rPr>
  </w:style>
  <w:style w:type="paragraph" w:customStyle="1" w:styleId="61">
    <w:name w:val="Оглавление 61"/>
    <w:basedOn w:val="a"/>
    <w:next w:val="a"/>
    <w:autoRedefine/>
    <w:uiPriority w:val="99"/>
    <w:rsid w:val="000608D8"/>
    <w:pPr>
      <w:spacing w:after="100"/>
      <w:ind w:left="1100"/>
    </w:pPr>
    <w:rPr>
      <w:rFonts w:eastAsia="Times New Roman"/>
      <w:lang w:eastAsia="ru-RU"/>
    </w:rPr>
  </w:style>
  <w:style w:type="paragraph" w:customStyle="1" w:styleId="710">
    <w:name w:val="Оглавление 71"/>
    <w:basedOn w:val="a"/>
    <w:next w:val="a"/>
    <w:autoRedefine/>
    <w:uiPriority w:val="99"/>
    <w:rsid w:val="000608D8"/>
    <w:pPr>
      <w:spacing w:after="100"/>
      <w:ind w:left="1320"/>
    </w:pPr>
    <w:rPr>
      <w:rFonts w:eastAsia="Times New Roman"/>
      <w:lang w:eastAsia="ru-RU"/>
    </w:rPr>
  </w:style>
  <w:style w:type="paragraph" w:customStyle="1" w:styleId="81">
    <w:name w:val="Оглавление 81"/>
    <w:basedOn w:val="a"/>
    <w:next w:val="a"/>
    <w:autoRedefine/>
    <w:uiPriority w:val="99"/>
    <w:rsid w:val="000608D8"/>
    <w:pPr>
      <w:spacing w:after="100"/>
      <w:ind w:left="1540"/>
    </w:pPr>
    <w:rPr>
      <w:rFonts w:eastAsia="Times New Roman"/>
      <w:lang w:eastAsia="ru-RU"/>
    </w:rPr>
  </w:style>
  <w:style w:type="paragraph" w:customStyle="1" w:styleId="91">
    <w:name w:val="Оглавление 91"/>
    <w:basedOn w:val="a"/>
    <w:next w:val="a"/>
    <w:autoRedefine/>
    <w:uiPriority w:val="99"/>
    <w:rsid w:val="000608D8"/>
    <w:pPr>
      <w:spacing w:after="100"/>
      <w:ind w:left="1760"/>
    </w:pPr>
    <w:rPr>
      <w:rFonts w:eastAsia="Times New Roman"/>
      <w:lang w:eastAsia="ru-RU"/>
    </w:rPr>
  </w:style>
  <w:style w:type="character" w:styleId="aff0">
    <w:name w:val="Book Title"/>
    <w:uiPriority w:val="99"/>
    <w:qFormat/>
    <w:rsid w:val="000608D8"/>
    <w:rPr>
      <w:rFonts w:cs="Times New Roman"/>
      <w:b/>
      <w:bCs/>
      <w:smallCaps/>
      <w:spacing w:val="5"/>
    </w:rPr>
  </w:style>
  <w:style w:type="paragraph" w:customStyle="1" w:styleId="xl60">
    <w:name w:val="xl60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1">
    <w:name w:val="xl61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2">
    <w:name w:val="xl62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3">
    <w:name w:val="xl63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4">
    <w:name w:val="xl64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0608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8">
    <w:name w:val="xl68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9">
    <w:name w:val="xl69"/>
    <w:basedOn w:val="a"/>
    <w:uiPriority w:val="99"/>
    <w:rsid w:val="000608D8"/>
    <w:pPr>
      <w:pBdr>
        <w:top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0">
    <w:name w:val="xl70"/>
    <w:basedOn w:val="a"/>
    <w:uiPriority w:val="99"/>
    <w:rsid w:val="000608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f1">
    <w:name w:val="footnote text"/>
    <w:basedOn w:val="a"/>
    <w:link w:val="aff2"/>
    <w:uiPriority w:val="99"/>
    <w:rsid w:val="000608D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2">
    <w:name w:val="Текст сноски Знак"/>
    <w:link w:val="aff1"/>
    <w:uiPriority w:val="99"/>
    <w:locked/>
    <w:rsid w:val="000608D8"/>
    <w:rPr>
      <w:rFonts w:ascii="Times New Roman" w:hAnsi="Times New Roman" w:cs="Times New Roman"/>
      <w:sz w:val="20"/>
      <w:szCs w:val="20"/>
      <w:lang w:eastAsia="ru-RU"/>
    </w:rPr>
  </w:style>
  <w:style w:type="character" w:styleId="aff3">
    <w:name w:val="footnote reference"/>
    <w:uiPriority w:val="99"/>
    <w:rsid w:val="000608D8"/>
    <w:rPr>
      <w:rFonts w:cs="Times New Roman"/>
      <w:vertAlign w:val="superscript"/>
    </w:rPr>
  </w:style>
  <w:style w:type="character" w:styleId="aff4">
    <w:name w:val="FollowedHyperlink"/>
    <w:uiPriority w:val="99"/>
    <w:rsid w:val="000608D8"/>
    <w:rPr>
      <w:rFonts w:cs="Times New Roman"/>
      <w:color w:val="800080"/>
      <w:u w:val="single"/>
    </w:rPr>
  </w:style>
  <w:style w:type="character" w:customStyle="1" w:styleId="28">
    <w:name w:val="Верхний колонтитул Знак2"/>
    <w:uiPriority w:val="99"/>
    <w:semiHidden/>
    <w:rsid w:val="000608D8"/>
    <w:rPr>
      <w:rFonts w:cs="Times New Roman"/>
    </w:rPr>
  </w:style>
  <w:style w:type="character" w:customStyle="1" w:styleId="29">
    <w:name w:val="Нижний колонтитул Знак2"/>
    <w:uiPriority w:val="99"/>
    <w:semiHidden/>
    <w:rsid w:val="000608D8"/>
    <w:rPr>
      <w:rFonts w:cs="Times New Roman"/>
    </w:rPr>
  </w:style>
  <w:style w:type="character" w:customStyle="1" w:styleId="1e">
    <w:name w:val="Схема документа Знак1"/>
    <w:uiPriority w:val="99"/>
    <w:semiHidden/>
    <w:rsid w:val="000608D8"/>
    <w:rPr>
      <w:rFonts w:ascii="Tahoma" w:hAnsi="Tahoma" w:cs="Tahoma"/>
      <w:sz w:val="16"/>
      <w:szCs w:val="16"/>
    </w:rPr>
  </w:style>
  <w:style w:type="paragraph" w:styleId="43">
    <w:name w:val="toc 4"/>
    <w:basedOn w:val="a"/>
    <w:next w:val="a"/>
    <w:autoRedefine/>
    <w:uiPriority w:val="99"/>
    <w:rsid w:val="000608D8"/>
    <w:pPr>
      <w:spacing w:after="100"/>
      <w:ind w:left="660"/>
    </w:pPr>
    <w:rPr>
      <w:rFonts w:eastAsia="Times New Roman"/>
      <w:lang w:eastAsia="ru-RU"/>
    </w:rPr>
  </w:style>
  <w:style w:type="paragraph" w:styleId="52">
    <w:name w:val="toc 5"/>
    <w:basedOn w:val="a"/>
    <w:next w:val="a"/>
    <w:autoRedefine/>
    <w:uiPriority w:val="99"/>
    <w:rsid w:val="000608D8"/>
    <w:pPr>
      <w:spacing w:after="100"/>
      <w:ind w:left="880"/>
    </w:pPr>
    <w:rPr>
      <w:rFonts w:eastAsia="Times New Roman"/>
      <w:lang w:eastAsia="ru-RU"/>
    </w:rPr>
  </w:style>
  <w:style w:type="paragraph" w:styleId="62">
    <w:name w:val="toc 6"/>
    <w:basedOn w:val="a"/>
    <w:next w:val="a"/>
    <w:autoRedefine/>
    <w:uiPriority w:val="99"/>
    <w:rsid w:val="000608D8"/>
    <w:pPr>
      <w:spacing w:after="100"/>
      <w:ind w:left="1100"/>
    </w:pPr>
    <w:rPr>
      <w:rFonts w:eastAsia="Times New Roman"/>
      <w:lang w:eastAsia="ru-RU"/>
    </w:rPr>
  </w:style>
  <w:style w:type="paragraph" w:styleId="72">
    <w:name w:val="toc 7"/>
    <w:basedOn w:val="a"/>
    <w:next w:val="a"/>
    <w:autoRedefine/>
    <w:uiPriority w:val="99"/>
    <w:rsid w:val="000608D8"/>
    <w:pPr>
      <w:spacing w:after="100"/>
      <w:ind w:left="1320"/>
    </w:pPr>
    <w:rPr>
      <w:rFonts w:eastAsia="Times New Roman"/>
      <w:lang w:eastAsia="ru-RU"/>
    </w:rPr>
  </w:style>
  <w:style w:type="paragraph" w:styleId="82">
    <w:name w:val="toc 8"/>
    <w:basedOn w:val="a"/>
    <w:next w:val="a"/>
    <w:autoRedefine/>
    <w:uiPriority w:val="99"/>
    <w:rsid w:val="000608D8"/>
    <w:pPr>
      <w:spacing w:after="100"/>
      <w:ind w:left="1540"/>
    </w:pPr>
    <w:rPr>
      <w:rFonts w:eastAsia="Times New Roman"/>
      <w:lang w:eastAsia="ru-RU"/>
    </w:rPr>
  </w:style>
  <w:style w:type="paragraph" w:styleId="92">
    <w:name w:val="toc 9"/>
    <w:basedOn w:val="a"/>
    <w:next w:val="a"/>
    <w:autoRedefine/>
    <w:uiPriority w:val="99"/>
    <w:rsid w:val="000608D8"/>
    <w:pPr>
      <w:spacing w:after="100"/>
      <w:ind w:left="1760"/>
    </w:pPr>
    <w:rPr>
      <w:rFonts w:eastAsia="Times New Roman"/>
      <w:lang w:eastAsia="ru-RU"/>
    </w:rPr>
  </w:style>
  <w:style w:type="table" w:customStyle="1" w:styleId="-51">
    <w:name w:val="Светлая заливка - Акцент 51"/>
    <w:uiPriority w:val="99"/>
    <w:rsid w:val="000608D8"/>
    <w:rPr>
      <w:rFonts w:eastAsia="Times New Roman"/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Body Text"/>
    <w:basedOn w:val="a"/>
    <w:link w:val="aff6"/>
    <w:uiPriority w:val="99"/>
    <w:rsid w:val="000608D8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6">
    <w:name w:val="Основной текст Знак"/>
    <w:link w:val="aff5"/>
    <w:uiPriority w:val="99"/>
    <w:locked/>
    <w:rsid w:val="000608D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uiPriority w:val="99"/>
    <w:rsid w:val="000608D8"/>
    <w:pPr>
      <w:widowControl w:val="0"/>
      <w:autoSpaceDE w:val="0"/>
      <w:autoSpaceDN w:val="0"/>
      <w:adjustRightInd w:val="0"/>
      <w:spacing w:line="480" w:lineRule="auto"/>
      <w:ind w:left="1240" w:hanging="420"/>
    </w:pPr>
    <w:rPr>
      <w:rFonts w:ascii="Times New Roman" w:eastAsia="Times New Roman" w:hAnsi="Times New Roman"/>
      <w:sz w:val="18"/>
      <w:szCs w:val="18"/>
    </w:rPr>
  </w:style>
  <w:style w:type="character" w:customStyle="1" w:styleId="mw-headline">
    <w:name w:val="mw-headline"/>
    <w:uiPriority w:val="99"/>
    <w:rsid w:val="000608D8"/>
    <w:rPr>
      <w:rFonts w:cs="Times New Roman"/>
    </w:rPr>
  </w:style>
  <w:style w:type="paragraph" w:customStyle="1" w:styleId="aff7">
    <w:name w:val="Стандартный"/>
    <w:basedOn w:val="a"/>
    <w:uiPriority w:val="99"/>
    <w:rsid w:val="000608D8"/>
    <w:pPr>
      <w:suppressAutoHyphens/>
      <w:spacing w:after="0" w:line="240" w:lineRule="auto"/>
      <w:ind w:firstLine="851"/>
      <w:jc w:val="both"/>
    </w:pPr>
    <w:rPr>
      <w:rFonts w:ascii="Times New Roman" w:eastAsia="Times New Roman" w:hAnsi="Times New Roman"/>
      <w:sz w:val="26"/>
      <w:szCs w:val="24"/>
      <w:lang w:eastAsia="ar-SA"/>
    </w:rPr>
  </w:style>
  <w:style w:type="paragraph" w:customStyle="1" w:styleId="1f">
    <w:name w:val="заголовок 1"/>
    <w:basedOn w:val="a"/>
    <w:next w:val="a"/>
    <w:uiPriority w:val="99"/>
    <w:rsid w:val="000608D8"/>
    <w:pPr>
      <w:keepNext/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WW8Num2z1">
    <w:name w:val="WW8Num2z1"/>
    <w:uiPriority w:val="99"/>
    <w:rsid w:val="000608D8"/>
    <w:rPr>
      <w:rFonts w:ascii="OpenSymbol" w:eastAsia="OpenSymbol"/>
    </w:rPr>
  </w:style>
  <w:style w:type="paragraph" w:customStyle="1" w:styleId="xl71">
    <w:name w:val="xl71"/>
    <w:basedOn w:val="a"/>
    <w:uiPriority w:val="99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0608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paragraph" w:customStyle="1" w:styleId="xl74">
    <w:name w:val="xl74"/>
    <w:basedOn w:val="a"/>
    <w:uiPriority w:val="99"/>
    <w:rsid w:val="000608D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0608D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0608D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0608D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uiPriority w:val="99"/>
    <w:rsid w:val="000608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uiPriority w:val="99"/>
    <w:rsid w:val="000608D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0608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font5">
    <w:name w:val="font5"/>
    <w:basedOn w:val="a"/>
    <w:uiPriority w:val="99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font6">
    <w:name w:val="font6"/>
    <w:basedOn w:val="a"/>
    <w:uiPriority w:val="99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font7">
    <w:name w:val="font7"/>
    <w:basedOn w:val="a"/>
    <w:uiPriority w:val="99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font8">
    <w:name w:val="font8"/>
    <w:basedOn w:val="a"/>
    <w:uiPriority w:val="99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font9">
    <w:name w:val="font9"/>
    <w:basedOn w:val="a"/>
    <w:uiPriority w:val="99"/>
    <w:rsid w:val="000608D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95">
    <w:name w:val="xl95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6">
    <w:name w:val="xl96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7">
    <w:name w:val="xl97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8">
    <w:name w:val="xl98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9">
    <w:name w:val="xl99"/>
    <w:basedOn w:val="a"/>
    <w:uiPriority w:val="99"/>
    <w:rsid w:val="000608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0">
    <w:name w:val="xl100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uiPriority w:val="99"/>
    <w:rsid w:val="000608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uiPriority w:val="99"/>
    <w:rsid w:val="000608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0608D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0608D8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0608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06">
    <w:name w:val="xl106"/>
    <w:basedOn w:val="a"/>
    <w:uiPriority w:val="99"/>
    <w:rsid w:val="000608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table" w:customStyle="1" w:styleId="33">
    <w:name w:val="Сетка таблицы3"/>
    <w:uiPriority w:val="99"/>
    <w:rsid w:val="000608D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29">
    <w:name w:val="xl129"/>
    <w:basedOn w:val="a"/>
    <w:uiPriority w:val="99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0608D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0608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"/>
    <w:uiPriority w:val="99"/>
    <w:rsid w:val="000608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0608D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paragraph" w:customStyle="1" w:styleId="xl137">
    <w:name w:val="xl137"/>
    <w:basedOn w:val="a"/>
    <w:uiPriority w:val="99"/>
    <w:rsid w:val="000608D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9">
    <w:name w:val="xl139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"/>
    <w:uiPriority w:val="99"/>
    <w:rsid w:val="000608D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uiPriority w:val="99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0608D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0608D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0">
    <w:name w:val="xl150"/>
    <w:basedOn w:val="a"/>
    <w:uiPriority w:val="99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uiPriority w:val="99"/>
    <w:rsid w:val="000608D8"/>
    <w:pPr>
      <w:pBdr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52">
    <w:name w:val="xl152"/>
    <w:basedOn w:val="a"/>
    <w:uiPriority w:val="99"/>
    <w:rsid w:val="000608D8"/>
    <w:pP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uiPriority w:val="99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uiPriority w:val="99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a"/>
    <w:uiPriority w:val="99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uiPriority w:val="99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60">
    <w:name w:val="xl160"/>
    <w:basedOn w:val="a"/>
    <w:uiPriority w:val="99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61">
    <w:name w:val="xl161"/>
    <w:basedOn w:val="a"/>
    <w:uiPriority w:val="99"/>
    <w:rsid w:val="000608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62">
    <w:name w:val="xl162"/>
    <w:basedOn w:val="a"/>
    <w:uiPriority w:val="99"/>
    <w:rsid w:val="000608D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63">
    <w:name w:val="xl163"/>
    <w:basedOn w:val="a"/>
    <w:uiPriority w:val="99"/>
    <w:rsid w:val="000608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64">
    <w:name w:val="xl164"/>
    <w:basedOn w:val="a"/>
    <w:uiPriority w:val="99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65">
    <w:name w:val="xl165"/>
    <w:basedOn w:val="a"/>
    <w:uiPriority w:val="99"/>
    <w:rsid w:val="000608D8"/>
    <w:pPr>
      <w:pBdr>
        <w:left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"/>
    <w:uiPriority w:val="99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"/>
    <w:uiPriority w:val="99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68">
    <w:name w:val="xl168"/>
    <w:basedOn w:val="a"/>
    <w:uiPriority w:val="99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ff8">
    <w:name w:val="Revision"/>
    <w:hidden/>
    <w:uiPriority w:val="99"/>
    <w:semiHidden/>
    <w:rsid w:val="000608D8"/>
    <w:rPr>
      <w:sz w:val="22"/>
      <w:szCs w:val="22"/>
      <w:lang w:eastAsia="en-US"/>
    </w:rPr>
  </w:style>
  <w:style w:type="character" w:customStyle="1" w:styleId="1f0">
    <w:name w:val="Основной текст1"/>
    <w:uiPriority w:val="99"/>
    <w:rsid w:val="003B4A75"/>
    <w:rPr>
      <w:rFonts w:ascii="Arial Unicode MS" w:eastAsia="Arial Unicode MS" w:hAnsi="Arial Unicode MS" w:cs="Arial Unicode MS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/>
    </w:rPr>
  </w:style>
  <w:style w:type="character" w:customStyle="1" w:styleId="2a">
    <w:name w:val="Основной текст (2)_"/>
    <w:uiPriority w:val="99"/>
    <w:rsid w:val="003B4A75"/>
    <w:rPr>
      <w:rFonts w:ascii="Arial" w:eastAsia="Times New Roman" w:hAnsi="Arial" w:cs="Arial"/>
      <w:b/>
      <w:bCs/>
      <w:sz w:val="21"/>
      <w:szCs w:val="21"/>
      <w:u w:val="none"/>
    </w:rPr>
  </w:style>
  <w:style w:type="character" w:customStyle="1" w:styleId="2b">
    <w:name w:val="Основной текст (2)"/>
    <w:uiPriority w:val="99"/>
    <w:rsid w:val="003B4A75"/>
    <w:rPr>
      <w:rFonts w:ascii="Arial" w:eastAsia="Times New Roman" w:hAnsi="Arial" w:cs="Arial"/>
      <w:b/>
      <w:bCs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paragraph" w:customStyle="1" w:styleId="2c">
    <w:name w:val="Абзац списка2"/>
    <w:basedOn w:val="a"/>
    <w:uiPriority w:val="99"/>
    <w:rsid w:val="002E595C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/>
      <w:spacing w:val="-5"/>
      <w:sz w:val="28"/>
    </w:rPr>
  </w:style>
  <w:style w:type="paragraph" w:customStyle="1" w:styleId="34">
    <w:name w:val="Абзац списка3"/>
    <w:basedOn w:val="a"/>
    <w:uiPriority w:val="99"/>
    <w:rsid w:val="00D00EA6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/>
      <w:spacing w:val="-5"/>
      <w:sz w:val="28"/>
    </w:rPr>
  </w:style>
  <w:style w:type="paragraph" w:customStyle="1" w:styleId="44">
    <w:name w:val="Абзац списка4"/>
    <w:basedOn w:val="a"/>
    <w:uiPriority w:val="99"/>
    <w:rsid w:val="00993955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/>
      <w:spacing w:val="-5"/>
      <w:sz w:val="28"/>
    </w:rPr>
  </w:style>
  <w:style w:type="paragraph" w:customStyle="1" w:styleId="53">
    <w:name w:val="Абзац списка5"/>
    <w:basedOn w:val="a"/>
    <w:uiPriority w:val="99"/>
    <w:rsid w:val="00D9129C"/>
    <w:pPr>
      <w:widowControl w:val="0"/>
      <w:adjustRightInd w:val="0"/>
      <w:spacing w:before="120" w:after="120" w:line="240" w:lineRule="auto"/>
      <w:jc w:val="both"/>
    </w:pPr>
    <w:rPr>
      <w:rFonts w:ascii="Times New Roman" w:eastAsia="Times New Roman" w:hAnsi="Times New Roman"/>
      <w:spacing w:val="-5"/>
      <w:sz w:val="28"/>
    </w:rPr>
  </w:style>
  <w:style w:type="paragraph" w:customStyle="1" w:styleId="63">
    <w:name w:val="Абзац списка6"/>
    <w:basedOn w:val="a"/>
    <w:uiPriority w:val="99"/>
    <w:rsid w:val="001D6226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/>
      <w:spacing w:val="-5"/>
      <w:sz w:val="28"/>
    </w:rPr>
  </w:style>
  <w:style w:type="paragraph" w:customStyle="1" w:styleId="73">
    <w:name w:val="Абзац списка7"/>
    <w:basedOn w:val="a"/>
    <w:uiPriority w:val="99"/>
    <w:rsid w:val="002C11C0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/>
      <w:spacing w:val="-5"/>
      <w:sz w:val="28"/>
    </w:rPr>
  </w:style>
  <w:style w:type="paragraph" w:customStyle="1" w:styleId="211">
    <w:name w:val="Основной текст с отступом 21"/>
    <w:basedOn w:val="a"/>
    <w:uiPriority w:val="99"/>
    <w:rsid w:val="00301D7F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ff9">
    <w:name w:val="новый"/>
    <w:basedOn w:val="a"/>
    <w:uiPriority w:val="99"/>
    <w:rsid w:val="00301D7F"/>
    <w:pPr>
      <w:spacing w:after="0" w:line="240" w:lineRule="auto"/>
      <w:ind w:firstLine="851"/>
      <w:jc w:val="both"/>
    </w:pPr>
    <w:rPr>
      <w:rFonts w:ascii="Arial" w:eastAsia="Times New Roman" w:hAnsi="Arial"/>
      <w:spacing w:val="16"/>
      <w:sz w:val="24"/>
      <w:szCs w:val="20"/>
      <w:lang w:eastAsia="ru-RU"/>
    </w:rPr>
  </w:style>
  <w:style w:type="paragraph" w:customStyle="1" w:styleId="93">
    <w:name w:val="Абзац списка9"/>
    <w:basedOn w:val="a"/>
    <w:uiPriority w:val="99"/>
    <w:rsid w:val="00301D7F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/>
      <w:spacing w:val="-5"/>
      <w:sz w:val="28"/>
    </w:rPr>
  </w:style>
  <w:style w:type="character" w:customStyle="1" w:styleId="35">
    <w:name w:val="Подпись к таблице (3)_"/>
    <w:link w:val="310"/>
    <w:uiPriority w:val="99"/>
    <w:locked/>
    <w:rsid w:val="00301D7F"/>
    <w:rPr>
      <w:rFonts w:cs="Times New Roman"/>
      <w:sz w:val="23"/>
      <w:szCs w:val="23"/>
      <w:shd w:val="clear" w:color="auto" w:fill="FFFFFF"/>
    </w:rPr>
  </w:style>
  <w:style w:type="paragraph" w:customStyle="1" w:styleId="310">
    <w:name w:val="Подпись к таблице (3)1"/>
    <w:basedOn w:val="a"/>
    <w:link w:val="35"/>
    <w:uiPriority w:val="99"/>
    <w:rsid w:val="00301D7F"/>
    <w:pPr>
      <w:shd w:val="clear" w:color="auto" w:fill="FFFFFF"/>
      <w:spacing w:after="0" w:line="274" w:lineRule="exact"/>
    </w:pPr>
    <w:rPr>
      <w:sz w:val="23"/>
      <w:szCs w:val="23"/>
      <w:shd w:val="clear" w:color="auto" w:fill="FFFFFF"/>
    </w:rPr>
  </w:style>
  <w:style w:type="character" w:customStyle="1" w:styleId="290">
    <w:name w:val="Основной текст (29)_"/>
    <w:link w:val="291"/>
    <w:uiPriority w:val="99"/>
    <w:locked/>
    <w:rsid w:val="00301D7F"/>
    <w:rPr>
      <w:rFonts w:cs="Times New Roman"/>
      <w:sz w:val="19"/>
      <w:szCs w:val="19"/>
      <w:shd w:val="clear" w:color="auto" w:fill="FFFFFF"/>
    </w:rPr>
  </w:style>
  <w:style w:type="paragraph" w:customStyle="1" w:styleId="291">
    <w:name w:val="Основной текст (29)"/>
    <w:basedOn w:val="a"/>
    <w:link w:val="290"/>
    <w:uiPriority w:val="99"/>
    <w:rsid w:val="00301D7F"/>
    <w:pPr>
      <w:shd w:val="clear" w:color="auto" w:fill="FFFFFF"/>
      <w:spacing w:after="0" w:line="240" w:lineRule="atLeast"/>
    </w:pPr>
    <w:rPr>
      <w:sz w:val="19"/>
      <w:szCs w:val="19"/>
      <w:shd w:val="clear" w:color="auto" w:fill="FFFFFF"/>
    </w:rPr>
  </w:style>
  <w:style w:type="paragraph" w:customStyle="1" w:styleId="Standard">
    <w:name w:val="Standard"/>
    <w:uiPriority w:val="99"/>
    <w:rsid w:val="00301D7F"/>
    <w:pPr>
      <w:suppressAutoHyphens/>
      <w:autoSpaceDN w:val="0"/>
      <w:textAlignment w:val="baseline"/>
    </w:pPr>
    <w:rPr>
      <w:rFonts w:ascii="Arial Unicode MS" w:eastAsia="Arial Unicode MS" w:hAnsi="Arial Unicode MS" w:cs="Arial Unicode MS"/>
      <w:color w:val="000000"/>
      <w:kern w:val="3"/>
      <w:sz w:val="24"/>
      <w:szCs w:val="24"/>
    </w:rPr>
  </w:style>
  <w:style w:type="paragraph" w:customStyle="1" w:styleId="affa">
    <w:name w:val="Заголовок"/>
    <w:basedOn w:val="a"/>
    <w:next w:val="a"/>
    <w:uiPriority w:val="99"/>
    <w:rsid w:val="00301D7F"/>
    <w:pPr>
      <w:spacing w:after="0" w:line="288" w:lineRule="auto"/>
      <w:jc w:val="center"/>
    </w:pPr>
    <w:rPr>
      <w:rFonts w:ascii="Times New Roman" w:eastAsia="Times New Roman" w:hAnsi="Times New Roman"/>
      <w:sz w:val="36"/>
      <w:szCs w:val="20"/>
      <w:lang w:eastAsia="ru-RU"/>
    </w:rPr>
  </w:style>
  <w:style w:type="paragraph" w:customStyle="1" w:styleId="83">
    <w:name w:val="Абзац списка8"/>
    <w:basedOn w:val="a"/>
    <w:uiPriority w:val="99"/>
    <w:rsid w:val="00301D7F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/>
      <w:spacing w:val="-5"/>
      <w:sz w:val="28"/>
    </w:rPr>
  </w:style>
  <w:style w:type="paragraph" w:customStyle="1" w:styleId="100">
    <w:name w:val="Абзац списка10"/>
    <w:basedOn w:val="a"/>
    <w:uiPriority w:val="99"/>
    <w:rsid w:val="00301D7F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/>
      <w:spacing w:val="-5"/>
      <w:sz w:val="28"/>
    </w:rPr>
  </w:style>
  <w:style w:type="character" w:customStyle="1" w:styleId="40pt">
    <w:name w:val="Основной текст (4) + Интервал 0 pt"/>
    <w:uiPriority w:val="99"/>
    <w:rsid w:val="00EE7C73"/>
    <w:rPr>
      <w:rFonts w:ascii="Arial" w:eastAsia="Times New Roman" w:hAnsi="Arial" w:cs="Arial"/>
      <w:b/>
      <w:bCs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/>
    </w:rPr>
  </w:style>
  <w:style w:type="paragraph" w:customStyle="1" w:styleId="Style15">
    <w:name w:val="Style15"/>
    <w:basedOn w:val="a"/>
    <w:uiPriority w:val="99"/>
    <w:rsid w:val="00F431CA"/>
    <w:pPr>
      <w:widowControl w:val="0"/>
      <w:autoSpaceDE w:val="0"/>
      <w:autoSpaceDN w:val="0"/>
      <w:adjustRightInd w:val="0"/>
      <w:spacing w:after="0" w:line="414" w:lineRule="exact"/>
      <w:ind w:firstLine="576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58">
    <w:name w:val="Font Style58"/>
    <w:uiPriority w:val="99"/>
    <w:rsid w:val="00F431CA"/>
    <w:rPr>
      <w:rFonts w:ascii="Arial" w:hAnsi="Arial"/>
      <w:color w:val="000000"/>
      <w:sz w:val="22"/>
    </w:rPr>
  </w:style>
  <w:style w:type="paragraph" w:customStyle="1" w:styleId="Style6">
    <w:name w:val="Style6"/>
    <w:basedOn w:val="a"/>
    <w:uiPriority w:val="99"/>
    <w:rsid w:val="00F431CA"/>
    <w:pPr>
      <w:widowControl w:val="0"/>
      <w:autoSpaceDE w:val="0"/>
      <w:autoSpaceDN w:val="0"/>
      <w:adjustRightInd w:val="0"/>
      <w:spacing w:after="0" w:line="206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F431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F431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F431CA"/>
    <w:pPr>
      <w:widowControl w:val="0"/>
      <w:autoSpaceDE w:val="0"/>
      <w:autoSpaceDN w:val="0"/>
      <w:adjustRightInd w:val="0"/>
      <w:spacing w:after="0" w:line="414" w:lineRule="exact"/>
      <w:ind w:hanging="35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57">
    <w:name w:val="Font Style57"/>
    <w:uiPriority w:val="99"/>
    <w:rsid w:val="00F431CA"/>
    <w:rPr>
      <w:rFonts w:ascii="Arial" w:hAnsi="Arial"/>
      <w:b/>
      <w:color w:val="000000"/>
      <w:sz w:val="12"/>
    </w:rPr>
  </w:style>
  <w:style w:type="character" w:customStyle="1" w:styleId="FontStyle59">
    <w:name w:val="Font Style59"/>
    <w:uiPriority w:val="99"/>
    <w:rsid w:val="00F431CA"/>
    <w:rPr>
      <w:rFonts w:ascii="Arial Narrow" w:hAnsi="Arial Narrow"/>
      <w:color w:val="000000"/>
      <w:sz w:val="16"/>
    </w:rPr>
  </w:style>
  <w:style w:type="character" w:customStyle="1" w:styleId="FontStyle60">
    <w:name w:val="Font Style60"/>
    <w:uiPriority w:val="99"/>
    <w:rsid w:val="00F431CA"/>
    <w:rPr>
      <w:rFonts w:ascii="Arial Black" w:hAnsi="Arial Black"/>
      <w:color w:val="000000"/>
      <w:sz w:val="16"/>
    </w:rPr>
  </w:style>
  <w:style w:type="paragraph" w:customStyle="1" w:styleId="Style21">
    <w:name w:val="Style21"/>
    <w:basedOn w:val="a"/>
    <w:uiPriority w:val="99"/>
    <w:rsid w:val="00F431CA"/>
    <w:pPr>
      <w:widowControl w:val="0"/>
      <w:autoSpaceDE w:val="0"/>
      <w:autoSpaceDN w:val="0"/>
      <w:adjustRightInd w:val="0"/>
      <w:spacing w:after="0" w:line="415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F431CA"/>
    <w:pPr>
      <w:widowControl w:val="0"/>
      <w:autoSpaceDE w:val="0"/>
      <w:autoSpaceDN w:val="0"/>
      <w:adjustRightInd w:val="0"/>
      <w:spacing w:after="0" w:line="418" w:lineRule="exact"/>
      <w:ind w:hanging="346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F431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56">
    <w:name w:val="Font Style56"/>
    <w:uiPriority w:val="99"/>
    <w:rsid w:val="00F431CA"/>
    <w:rPr>
      <w:rFonts w:ascii="Arial Black" w:hAnsi="Arial Black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79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7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7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7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7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7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7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7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7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7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D88E5-ED4D-4730-A78C-4502FB4A3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3226</Words>
  <Characters>18389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Шарыпов</dc:creator>
  <cp:lastModifiedBy>User</cp:lastModifiedBy>
  <cp:revision>3</cp:revision>
  <cp:lastPrinted>2013-12-02T07:12:00Z</cp:lastPrinted>
  <dcterms:created xsi:type="dcterms:W3CDTF">2015-08-13T05:31:00Z</dcterms:created>
  <dcterms:modified xsi:type="dcterms:W3CDTF">2015-08-13T06:38:00Z</dcterms:modified>
</cp:coreProperties>
</file>